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A12" w:rsidRPr="001D2D51" w:rsidRDefault="00C17A12" w:rsidP="00C17A12">
      <w:pPr>
        <w:pStyle w:val="ConsPlusTitlePage"/>
        <w:rPr>
          <w:sz w:val="26"/>
          <w:szCs w:val="26"/>
        </w:rPr>
      </w:pP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3600"/>
        <w:gridCol w:w="2160"/>
        <w:gridCol w:w="4140"/>
      </w:tblGrid>
      <w:tr w:rsidR="00C17A12" w:rsidRPr="001D2D51" w:rsidTr="00257664">
        <w:trPr>
          <w:cantSplit/>
        </w:trPr>
        <w:tc>
          <w:tcPr>
            <w:tcW w:w="3600" w:type="dxa"/>
          </w:tcPr>
          <w:p w:rsidR="00257664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«Изьва»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муниципальнöй районса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0" w:type="dxa"/>
            <w:hideMark/>
          </w:tcPr>
          <w:p w:rsidR="00C17A12" w:rsidRPr="001D2D51" w:rsidRDefault="00C17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85800" cy="781050"/>
                  <wp:effectExtent l="0" t="0" r="0" b="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hideMark/>
          </w:tcPr>
          <w:p w:rsidR="00C17A12" w:rsidRPr="001D2D51" w:rsidRDefault="00C17A12" w:rsidP="00257664">
            <w:pPr>
              <w:spacing w:after="0" w:line="240" w:lineRule="auto"/>
              <w:ind w:right="436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Администрация </w:t>
            </w:r>
          </w:p>
          <w:p w:rsidR="00C17A12" w:rsidRPr="001D2D51" w:rsidRDefault="00C17A12" w:rsidP="002D5FF7">
            <w:pPr>
              <w:spacing w:after="0" w:line="240" w:lineRule="auto"/>
              <w:ind w:right="11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муниципального района</w:t>
            </w:r>
          </w:p>
          <w:p w:rsidR="00C17A12" w:rsidRPr="001D2D51" w:rsidRDefault="00C17A12" w:rsidP="00CA526D">
            <w:pPr>
              <w:tabs>
                <w:tab w:val="left" w:pos="3483"/>
              </w:tabs>
              <w:spacing w:after="0" w:line="240" w:lineRule="auto"/>
              <w:ind w:right="436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«Ижемский»</w:t>
            </w:r>
          </w:p>
        </w:tc>
      </w:tr>
    </w:tbl>
    <w:p w:rsidR="00B438E7" w:rsidRDefault="00B438E7" w:rsidP="00B438E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17A12" w:rsidRPr="001D2D51" w:rsidRDefault="00B74DD9" w:rsidP="00B438E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</w:t>
      </w:r>
      <w:r w:rsidR="00C17A12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Ш У Ö М</w:t>
      </w:r>
    </w:p>
    <w:p w:rsidR="00C17A12" w:rsidRPr="001D2D51" w:rsidRDefault="00410396" w:rsidP="00410396">
      <w:pPr>
        <w:tabs>
          <w:tab w:val="left" w:pos="747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C17A12" w:rsidRPr="00152E8B" w:rsidRDefault="00410396" w:rsidP="00410396">
      <w:pPr>
        <w:tabs>
          <w:tab w:val="center" w:pos="4535"/>
          <w:tab w:val="left" w:pos="7241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C17A12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 О С Т А Н О В Л Е Н И Е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</w:p>
    <w:p w:rsidR="00C17A12" w:rsidRPr="001D2D51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7A12" w:rsidRPr="001D2D51" w:rsidRDefault="000A2718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590E4F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7D0B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05 сентября </w:t>
      </w:r>
      <w:r w:rsidR="007429AB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CE733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             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</w:t>
      </w:r>
      <w:r w:rsidR="003C68D1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7D0B93">
        <w:rPr>
          <w:rFonts w:ascii="Times New Roman" w:eastAsia="Times New Roman" w:hAnsi="Times New Roman" w:cs="Times New Roman"/>
          <w:sz w:val="26"/>
          <w:szCs w:val="26"/>
          <w:lang w:eastAsia="ru-RU"/>
        </w:rPr>
        <w:t>927</w:t>
      </w:r>
    </w:p>
    <w:p w:rsidR="00C17A12" w:rsidRPr="00FD365E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365E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Республика Коми, Ижемский район, с. Ижма</w:t>
      </w:r>
    </w:p>
    <w:p w:rsidR="00C17A12" w:rsidRPr="001D2D51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0487" w:rsidRPr="001D2D51" w:rsidRDefault="00FB4AF1" w:rsidP="008D04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муниципального района «Ижемский» от 30 декабря 2021г. № 1004 «Об утверждении муниципальной программы муниципального образования муниципального района «Ижемский» «Развитие физической культуры и спорта» </w:t>
      </w:r>
    </w:p>
    <w:p w:rsidR="00C17A12" w:rsidRPr="001D2D51" w:rsidRDefault="00C17A12" w:rsidP="00C17A1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17A12" w:rsidRPr="001D2D51" w:rsidRDefault="00C17A12" w:rsidP="0025766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13E34" w:rsidRPr="001D2D51">
        <w:rPr>
          <w:rFonts w:ascii="Times New Roman" w:hAnsi="Times New Roman" w:cs="Times New Roman"/>
          <w:sz w:val="26"/>
          <w:szCs w:val="26"/>
        </w:rPr>
        <w:t>постановлением</w:t>
      </w:r>
      <w:r w:rsidR="003002A8" w:rsidRPr="001D2D51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B74DD9">
        <w:rPr>
          <w:rFonts w:ascii="Times New Roman" w:hAnsi="Times New Roman" w:cs="Times New Roman"/>
          <w:sz w:val="26"/>
          <w:szCs w:val="26"/>
        </w:rPr>
        <w:t xml:space="preserve"> </w:t>
      </w:r>
      <w:r w:rsidRPr="001D2D51">
        <w:rPr>
          <w:rFonts w:ascii="Times New Roman" w:hAnsi="Times New Roman" w:cs="Times New Roman"/>
          <w:sz w:val="26"/>
          <w:szCs w:val="26"/>
        </w:rPr>
        <w:t>муниципального района «Ижемский»</w:t>
      </w:r>
      <w:r w:rsidR="00B74DD9">
        <w:rPr>
          <w:rFonts w:ascii="Times New Roman" w:hAnsi="Times New Roman" w:cs="Times New Roman"/>
          <w:sz w:val="26"/>
          <w:szCs w:val="26"/>
        </w:rPr>
        <w:t xml:space="preserve"> </w:t>
      </w:r>
      <w:r w:rsidR="00893BCD" w:rsidRPr="001D2D51">
        <w:rPr>
          <w:rFonts w:ascii="Times New Roman" w:hAnsi="Times New Roman" w:cs="Times New Roman"/>
          <w:sz w:val="26"/>
          <w:szCs w:val="26"/>
        </w:rPr>
        <w:t>от 02</w:t>
      </w:r>
      <w:r w:rsidR="00313E34" w:rsidRPr="001D2D51">
        <w:rPr>
          <w:rFonts w:ascii="Times New Roman" w:hAnsi="Times New Roman" w:cs="Times New Roman"/>
          <w:sz w:val="26"/>
          <w:szCs w:val="26"/>
        </w:rPr>
        <w:t>.08.2021 года</w:t>
      </w:r>
      <w:r w:rsidR="00893BCD" w:rsidRPr="001D2D51">
        <w:rPr>
          <w:rFonts w:ascii="Times New Roman" w:hAnsi="Times New Roman" w:cs="Times New Roman"/>
          <w:sz w:val="26"/>
          <w:szCs w:val="26"/>
        </w:rPr>
        <w:t xml:space="preserve"> № 589 «О муниципальных программах муниципального района «Ижемский» и постановлением администрации муниципального района «Ижемский» от 15.07.2021 № 527 «Об утверждении перечня муниципальных программ муниципального района «Ижемский»</w:t>
      </w:r>
    </w:p>
    <w:p w:rsidR="00C17A12" w:rsidRPr="001D2D51" w:rsidRDefault="00C17A12" w:rsidP="00C17A1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муниципального района «Ижемский»</w:t>
      </w: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Т:</w:t>
      </w: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3D30" w:rsidRPr="00883D30" w:rsidRDefault="004B3C30" w:rsidP="00EE6246">
      <w:pPr>
        <w:pStyle w:val="a7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83D30">
        <w:rPr>
          <w:rFonts w:ascii="Times New Roman" w:hAnsi="Times New Roman"/>
          <w:sz w:val="26"/>
          <w:szCs w:val="26"/>
        </w:rPr>
        <w:t>Внести в</w:t>
      </w:r>
      <w:r w:rsidR="00B74DD9">
        <w:rPr>
          <w:rFonts w:ascii="Times New Roman" w:hAnsi="Times New Roman"/>
          <w:sz w:val="26"/>
          <w:szCs w:val="26"/>
        </w:rPr>
        <w:t xml:space="preserve"> </w:t>
      </w:r>
      <w:r w:rsidR="00AA7F44" w:rsidRPr="00883D30">
        <w:rPr>
          <w:rFonts w:ascii="Times New Roman" w:hAnsi="Times New Roman"/>
          <w:sz w:val="26"/>
          <w:szCs w:val="26"/>
        </w:rPr>
        <w:t xml:space="preserve">приложение </w:t>
      </w:r>
      <w:r w:rsidR="00EE6246">
        <w:rPr>
          <w:rFonts w:ascii="Times New Roman" w:hAnsi="Times New Roman"/>
          <w:sz w:val="26"/>
          <w:szCs w:val="26"/>
        </w:rPr>
        <w:t xml:space="preserve">1 </w:t>
      </w:r>
      <w:r w:rsidR="00AA7F44" w:rsidRPr="00883D30">
        <w:rPr>
          <w:rFonts w:ascii="Times New Roman" w:hAnsi="Times New Roman"/>
          <w:sz w:val="26"/>
          <w:szCs w:val="26"/>
        </w:rPr>
        <w:t>к постановлен</w:t>
      </w:r>
      <w:r w:rsidR="00257664">
        <w:rPr>
          <w:rFonts w:ascii="Times New Roman" w:hAnsi="Times New Roman"/>
          <w:sz w:val="26"/>
          <w:szCs w:val="26"/>
        </w:rPr>
        <w:t xml:space="preserve">ию администрации муниципального </w:t>
      </w:r>
      <w:r w:rsidR="00AA7F44" w:rsidRPr="00883D30">
        <w:rPr>
          <w:rFonts w:ascii="Times New Roman" w:hAnsi="Times New Roman"/>
          <w:sz w:val="26"/>
          <w:szCs w:val="26"/>
        </w:rPr>
        <w:t xml:space="preserve">района «Ижемский» от 30 декабря 2021 года № 1004 </w:t>
      </w:r>
      <w:r w:rsidR="00883D30" w:rsidRPr="00883D30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="008D0487" w:rsidRPr="00883D30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="00C17A12" w:rsidRPr="00883D30">
        <w:rPr>
          <w:rFonts w:ascii="Times New Roman" w:hAnsi="Times New Roman"/>
          <w:sz w:val="26"/>
          <w:szCs w:val="26"/>
        </w:rPr>
        <w:t xml:space="preserve">муниципального района «Ижемский» «Развитие физической культуры и спорта» (далее </w:t>
      </w:r>
      <w:r w:rsidR="00C751C9" w:rsidRPr="00883D30">
        <w:rPr>
          <w:rFonts w:ascii="Times New Roman" w:hAnsi="Times New Roman"/>
          <w:sz w:val="26"/>
          <w:szCs w:val="26"/>
        </w:rPr>
        <w:t>–</w:t>
      </w:r>
      <w:r w:rsidR="00C17A12" w:rsidRPr="00883D30">
        <w:rPr>
          <w:rFonts w:ascii="Times New Roman" w:hAnsi="Times New Roman"/>
          <w:sz w:val="26"/>
          <w:szCs w:val="26"/>
        </w:rPr>
        <w:t xml:space="preserve"> Программа)</w:t>
      </w:r>
      <w:r w:rsidR="00B74DD9">
        <w:rPr>
          <w:rFonts w:ascii="Times New Roman" w:hAnsi="Times New Roman"/>
          <w:sz w:val="26"/>
          <w:szCs w:val="26"/>
        </w:rPr>
        <w:t xml:space="preserve"> </w:t>
      </w:r>
      <w:r w:rsidR="00883D30" w:rsidRPr="00883D30">
        <w:rPr>
          <w:rFonts w:ascii="Times New Roman" w:hAnsi="Times New Roman"/>
          <w:sz w:val="26"/>
          <w:szCs w:val="26"/>
        </w:rPr>
        <w:t>следующие изменения:</w:t>
      </w:r>
    </w:p>
    <w:p w:rsidR="00883D30" w:rsidRDefault="00883D30" w:rsidP="00EE6246">
      <w:pPr>
        <w:pStyle w:val="a7"/>
        <w:spacing w:after="0" w:line="240" w:lineRule="auto"/>
        <w:ind w:left="1069" w:firstLine="851"/>
        <w:jc w:val="both"/>
        <w:rPr>
          <w:rFonts w:ascii="Times New Roman" w:hAnsi="Times New Roman"/>
          <w:sz w:val="26"/>
          <w:szCs w:val="26"/>
        </w:rPr>
      </w:pPr>
    </w:p>
    <w:p w:rsidR="009230D1" w:rsidRPr="00EE6246" w:rsidRDefault="00EE6246" w:rsidP="009230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E6246">
        <w:rPr>
          <w:rFonts w:ascii="Times New Roman" w:hAnsi="Times New Roman"/>
          <w:sz w:val="26"/>
          <w:szCs w:val="26"/>
        </w:rPr>
        <w:t xml:space="preserve">1) </w:t>
      </w:r>
      <w:r w:rsidR="00DF0325">
        <w:rPr>
          <w:rFonts w:ascii="Times New Roman" w:hAnsi="Times New Roman"/>
          <w:sz w:val="26"/>
          <w:szCs w:val="26"/>
        </w:rPr>
        <w:t>в</w:t>
      </w:r>
      <w:r w:rsidR="00B74DD9">
        <w:rPr>
          <w:rFonts w:ascii="Times New Roman" w:hAnsi="Times New Roman"/>
          <w:sz w:val="26"/>
          <w:szCs w:val="26"/>
        </w:rPr>
        <w:t xml:space="preserve"> </w:t>
      </w:r>
      <w:r w:rsidR="00883D30" w:rsidRPr="00EE6246">
        <w:rPr>
          <w:rFonts w:ascii="Times New Roman" w:hAnsi="Times New Roman"/>
          <w:sz w:val="26"/>
          <w:szCs w:val="26"/>
        </w:rPr>
        <w:t>паспорт</w:t>
      </w:r>
      <w:r w:rsidRPr="00EE6246">
        <w:rPr>
          <w:rFonts w:ascii="Times New Roman" w:hAnsi="Times New Roman"/>
          <w:sz w:val="26"/>
          <w:szCs w:val="26"/>
        </w:rPr>
        <w:t>е</w:t>
      </w:r>
      <w:r w:rsidR="00883D30" w:rsidRPr="00EE6246">
        <w:rPr>
          <w:rFonts w:ascii="Times New Roman" w:hAnsi="Times New Roman"/>
          <w:sz w:val="26"/>
          <w:szCs w:val="26"/>
        </w:rPr>
        <w:t xml:space="preserve"> Программы </w:t>
      </w:r>
      <w:r w:rsidR="00DF0325">
        <w:rPr>
          <w:rFonts w:ascii="Times New Roman" w:hAnsi="Times New Roman"/>
          <w:sz w:val="26"/>
          <w:szCs w:val="26"/>
        </w:rPr>
        <w:t xml:space="preserve">позицию </w:t>
      </w:r>
      <w:r w:rsidR="009230D1" w:rsidRPr="00DF0325">
        <w:rPr>
          <w:rFonts w:ascii="Times New Roman" w:hAnsi="Times New Roman"/>
          <w:sz w:val="26"/>
          <w:szCs w:val="26"/>
        </w:rPr>
        <w:t xml:space="preserve">«Объемы финансирования муниципальной программы» изложить </w:t>
      </w:r>
      <w:r w:rsidR="009230D1" w:rsidRPr="00EE6246">
        <w:rPr>
          <w:rFonts w:ascii="Times New Roman" w:hAnsi="Times New Roman"/>
          <w:sz w:val="26"/>
          <w:szCs w:val="26"/>
        </w:rPr>
        <w:t>в следующей редакции:</w:t>
      </w:r>
    </w:p>
    <w:p w:rsidR="009230D1" w:rsidRPr="009230D1" w:rsidRDefault="009230D1" w:rsidP="009230D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575"/>
        <w:gridCol w:w="3575"/>
      </w:tblGrid>
      <w:tr w:rsidR="009230D1" w:rsidRPr="001D2D51" w:rsidTr="00EF096E">
        <w:trPr>
          <w:trHeight w:val="881"/>
        </w:trPr>
        <w:tc>
          <w:tcPr>
            <w:tcW w:w="2268" w:type="dxa"/>
          </w:tcPr>
          <w:p w:rsidR="009230D1" w:rsidRPr="001D2D51" w:rsidRDefault="009230D1" w:rsidP="00EF09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 муниципальной программы</w:t>
            </w:r>
          </w:p>
        </w:tc>
        <w:tc>
          <w:tcPr>
            <w:tcW w:w="3575" w:type="dxa"/>
          </w:tcPr>
          <w:p w:rsidR="009230D1" w:rsidRPr="001D2D51" w:rsidRDefault="00AA2FF1" w:rsidP="00AA2FF1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Общий </w:t>
            </w:r>
            <w:r w:rsidR="009230D1" w:rsidRPr="001D2D51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Программы</w:t>
            </w:r>
            <w:r w:rsidR="00475F34">
              <w:rPr>
                <w:rFonts w:ascii="Times New Roman" w:hAnsi="Times New Roman" w:cs="Times New Roman"/>
                <w:sz w:val="26"/>
                <w:szCs w:val="26"/>
              </w:rPr>
              <w:t xml:space="preserve"> с учетом средств бюджета МО МР «Ижемский», предусмотренных </w:t>
            </w:r>
            <w:r w:rsidR="009230D1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решением Совета МР «Ижемский» о бюджете МО МР «Ижемский» </w:t>
            </w:r>
            <w:r w:rsidR="009230D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152</w:t>
            </w:r>
            <w:r w:rsidR="009230D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031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,1</w:t>
            </w:r>
            <w:r w:rsidR="009230D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36 161,5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40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522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115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39 231,9 тыс.руб.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 xml:space="preserve">из них: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бюджета МО МР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«Ижемский» -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15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031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 руб., 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161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40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522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="004504D8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115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39 231,9 тыс.руб.</w:t>
            </w:r>
          </w:p>
          <w:p w:rsidR="009230D1" w:rsidRPr="001D2D51" w:rsidRDefault="009230D1" w:rsidP="00AA2FF1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9230D1" w:rsidRPr="001D2D51" w:rsidRDefault="009230D1" w:rsidP="00AA2FF1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средства республиканского бюджета Республики Коми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23 8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10,6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4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782,3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342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,8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842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,8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5 842,8 тыс.руб.</w:t>
            </w:r>
          </w:p>
        </w:tc>
        <w:tc>
          <w:tcPr>
            <w:tcW w:w="3575" w:type="dxa"/>
          </w:tcPr>
          <w:p w:rsidR="009230D1" w:rsidRPr="001D2D51" w:rsidRDefault="009230D1" w:rsidP="00AA2FF1">
            <w:pPr>
              <w:pStyle w:val="ConsPlusNormal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Общий объем финансирования Программы с учетом средств бюджета МО МР «Ижемский» в соответствии со сводной бюджетной росписью бюджета МО МР «Ижемский»</w:t>
            </w:r>
            <w:r w:rsidR="00B74DD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152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031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тыс. руб.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36 161,5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тыс.руб.;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40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522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115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39 231,9 тыс.руб.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>из них: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бюджета МО МР «Ижемский» - 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152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031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161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40522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115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39 231,9 тыс.руб.</w:t>
            </w:r>
          </w:p>
          <w:p w:rsidR="009230D1" w:rsidRPr="001D2D51" w:rsidRDefault="009230D1" w:rsidP="00AA2FF1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9230D1" w:rsidRPr="001D2D51" w:rsidRDefault="009230D1" w:rsidP="00AA2FF1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республиканского бюджета Республики Коми</w:t>
            </w:r>
          </w:p>
          <w:p w:rsidR="009230D1" w:rsidRPr="001D2D51" w:rsidRDefault="005310E9" w:rsidP="00AA2FF1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238</w:t>
            </w:r>
            <w:r w:rsidR="009230D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</w:t>
            </w:r>
            <w:r w:rsidR="009230D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9230D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="009230D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4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782,3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842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,8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5 842,8 тыс.руб.</w:t>
            </w:r>
          </w:p>
        </w:tc>
      </w:tr>
    </w:tbl>
    <w:p w:rsidR="009B1421" w:rsidRPr="00C9226C" w:rsidRDefault="00DF0325" w:rsidP="00D00A7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»;</w:t>
      </w:r>
    </w:p>
    <w:p w:rsidR="00C9226C" w:rsidRDefault="00C9226C" w:rsidP="00C9226C">
      <w:pPr>
        <w:pStyle w:val="a7"/>
        <w:spacing w:after="0" w:line="240" w:lineRule="auto"/>
        <w:ind w:left="1069"/>
        <w:jc w:val="both"/>
        <w:rPr>
          <w:rFonts w:ascii="Times New Roman" w:hAnsi="Times New Roman"/>
          <w:sz w:val="26"/>
          <w:szCs w:val="26"/>
        </w:rPr>
      </w:pPr>
    </w:p>
    <w:p w:rsidR="00883D30" w:rsidRPr="005E066E" w:rsidRDefault="005E066E" w:rsidP="005E066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E066E">
        <w:rPr>
          <w:rFonts w:ascii="Times New Roman" w:hAnsi="Times New Roman"/>
          <w:sz w:val="26"/>
          <w:szCs w:val="26"/>
        </w:rPr>
        <w:t>3)</w:t>
      </w:r>
      <w:r w:rsidR="00DF0325">
        <w:rPr>
          <w:rFonts w:ascii="Times New Roman" w:hAnsi="Times New Roman"/>
          <w:sz w:val="26"/>
          <w:szCs w:val="26"/>
        </w:rPr>
        <w:t>т</w:t>
      </w:r>
      <w:r w:rsidR="007E1AEB">
        <w:rPr>
          <w:rFonts w:ascii="Times New Roman" w:hAnsi="Times New Roman"/>
          <w:sz w:val="26"/>
          <w:szCs w:val="26"/>
        </w:rPr>
        <w:t>аблицу3</w:t>
      </w:r>
      <w:r w:rsidR="008D5E61" w:rsidRPr="005E066E">
        <w:rPr>
          <w:rFonts w:ascii="Times New Roman" w:hAnsi="Times New Roman"/>
          <w:sz w:val="26"/>
          <w:szCs w:val="26"/>
        </w:rPr>
        <w:t xml:space="preserve"> приложения к Программе изложить в новой редакции</w:t>
      </w:r>
      <w:r w:rsidR="00EF096E">
        <w:rPr>
          <w:rFonts w:ascii="Times New Roman" w:hAnsi="Times New Roman"/>
          <w:sz w:val="26"/>
          <w:szCs w:val="26"/>
        </w:rPr>
        <w:t>,</w:t>
      </w:r>
      <w:r w:rsidR="004E1934" w:rsidRPr="005E066E">
        <w:rPr>
          <w:rFonts w:ascii="Times New Roman" w:hAnsi="Times New Roman"/>
          <w:sz w:val="26"/>
          <w:szCs w:val="26"/>
        </w:rPr>
        <w:t xml:space="preserve"> согласно </w:t>
      </w:r>
      <w:r w:rsidR="00EF096E">
        <w:rPr>
          <w:rFonts w:ascii="Times New Roman" w:hAnsi="Times New Roman"/>
          <w:sz w:val="26"/>
          <w:szCs w:val="26"/>
        </w:rPr>
        <w:t>приложению</w:t>
      </w:r>
      <w:r w:rsidR="004E1934" w:rsidRPr="005E066E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2769BD" w:rsidRPr="001D2D51" w:rsidRDefault="004E1934" w:rsidP="00DF0325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769BD" w:rsidRPr="001D2D51">
        <w:rPr>
          <w:rFonts w:ascii="Times New Roman" w:hAnsi="Times New Roman" w:cs="Times New Roman"/>
          <w:sz w:val="26"/>
          <w:szCs w:val="26"/>
        </w:rPr>
        <w:t xml:space="preserve">. Контроль </w:t>
      </w:r>
      <w:r w:rsidR="0026375F" w:rsidRPr="001D2D51">
        <w:rPr>
          <w:rFonts w:ascii="Times New Roman" w:hAnsi="Times New Roman" w:cs="Times New Roman"/>
          <w:sz w:val="26"/>
          <w:szCs w:val="26"/>
        </w:rPr>
        <w:t>за исполнением настоящего постановления возложить на заместителя руководителя администрации муниципального района «Ижемский»</w:t>
      </w:r>
      <w:r w:rsidR="00B74DD9">
        <w:rPr>
          <w:rFonts w:ascii="Times New Roman" w:hAnsi="Times New Roman" w:cs="Times New Roman"/>
          <w:sz w:val="26"/>
          <w:szCs w:val="26"/>
        </w:rPr>
        <w:t xml:space="preserve"> </w:t>
      </w:r>
      <w:r w:rsidR="000F5369">
        <w:rPr>
          <w:rFonts w:ascii="Times New Roman" w:hAnsi="Times New Roman" w:cs="Times New Roman"/>
          <w:sz w:val="26"/>
          <w:szCs w:val="26"/>
        </w:rPr>
        <w:t>Чупрову</w:t>
      </w:r>
      <w:r w:rsidR="00B74DD9">
        <w:rPr>
          <w:rFonts w:ascii="Times New Roman" w:hAnsi="Times New Roman" w:cs="Times New Roman"/>
          <w:sz w:val="26"/>
          <w:szCs w:val="26"/>
        </w:rPr>
        <w:t xml:space="preserve"> </w:t>
      </w:r>
      <w:r w:rsidR="000F5369">
        <w:rPr>
          <w:rFonts w:ascii="Times New Roman" w:hAnsi="Times New Roman" w:cs="Times New Roman"/>
          <w:sz w:val="26"/>
          <w:szCs w:val="26"/>
        </w:rPr>
        <w:t>Н.В</w:t>
      </w:r>
      <w:r w:rsidR="007429AB" w:rsidRPr="001D2D51">
        <w:rPr>
          <w:rFonts w:ascii="Times New Roman" w:hAnsi="Times New Roman" w:cs="Times New Roman"/>
          <w:sz w:val="26"/>
          <w:szCs w:val="26"/>
        </w:rPr>
        <w:t>.</w:t>
      </w:r>
    </w:p>
    <w:p w:rsidR="00C17A12" w:rsidRDefault="004E1934" w:rsidP="00565CC9">
      <w:pPr>
        <w:jc w:val="both"/>
        <w:rPr>
          <w:rFonts w:ascii="Times New Roman" w:hAnsi="Times New Roman" w:cs="Times New Roman"/>
          <w:sz w:val="26"/>
          <w:szCs w:val="26"/>
        </w:rPr>
      </w:pPr>
      <w:r w:rsidRPr="004E1934">
        <w:rPr>
          <w:rFonts w:ascii="Times New Roman" w:hAnsi="Times New Roman" w:cs="Times New Roman"/>
          <w:sz w:val="26"/>
          <w:szCs w:val="26"/>
        </w:rPr>
        <w:t>3</w:t>
      </w:r>
      <w:r w:rsidR="00565CC9">
        <w:rPr>
          <w:rFonts w:ascii="Times New Roman" w:hAnsi="Times New Roman" w:cs="Times New Roman"/>
          <w:sz w:val="24"/>
          <w:szCs w:val="24"/>
        </w:rPr>
        <w:t xml:space="preserve">. </w:t>
      </w:r>
      <w:r w:rsidRPr="004E1934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</w:t>
      </w:r>
      <w:r w:rsidR="005310E9">
        <w:rPr>
          <w:rFonts w:ascii="Times New Roman" w:hAnsi="Times New Roman" w:cs="Times New Roman"/>
          <w:sz w:val="26"/>
          <w:szCs w:val="26"/>
        </w:rPr>
        <w:t xml:space="preserve"> дня официального опубликования.</w:t>
      </w:r>
    </w:p>
    <w:p w:rsidR="00565CC9" w:rsidRPr="004E1934" w:rsidRDefault="00565CC9" w:rsidP="004E1934">
      <w:pPr>
        <w:rPr>
          <w:rFonts w:ascii="Times New Roman" w:hAnsi="Times New Roman" w:cs="Times New Roman"/>
          <w:sz w:val="24"/>
          <w:szCs w:val="24"/>
        </w:rPr>
      </w:pPr>
    </w:p>
    <w:p w:rsidR="00C17A12" w:rsidRPr="001D2D51" w:rsidRDefault="00C17A12" w:rsidP="00C17A12">
      <w:pPr>
        <w:pStyle w:val="a6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Глава муниципального района </w:t>
      </w:r>
      <w:r w:rsidR="00C751C9" w:rsidRPr="001D2D51">
        <w:rPr>
          <w:rFonts w:ascii="Times New Roman" w:hAnsi="Times New Roman" w:cs="Times New Roman"/>
          <w:sz w:val="26"/>
          <w:szCs w:val="26"/>
        </w:rPr>
        <w:t>–</w:t>
      </w:r>
    </w:p>
    <w:p w:rsidR="00C17A12" w:rsidRPr="00C17A12" w:rsidRDefault="00C17A12" w:rsidP="00C17A12">
      <w:pPr>
        <w:pStyle w:val="a6"/>
        <w:rPr>
          <w:rFonts w:ascii="Times New Roman" w:hAnsi="Times New Roman" w:cs="Times New Roman"/>
          <w:sz w:val="28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руководитель администрации                       </w:t>
      </w:r>
      <w:r w:rsidR="00520347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Pr="001D2D51">
        <w:rPr>
          <w:rFonts w:ascii="Times New Roman" w:hAnsi="Times New Roman" w:cs="Times New Roman"/>
          <w:sz w:val="26"/>
          <w:szCs w:val="26"/>
        </w:rPr>
        <w:t xml:space="preserve">   И.В. Норкин</w:t>
      </w:r>
    </w:p>
    <w:p w:rsidR="00893BCD" w:rsidRDefault="00893BCD" w:rsidP="00C751C9">
      <w:pPr>
        <w:pStyle w:val="ac"/>
        <w:spacing w:after="0"/>
        <w:ind w:left="0" w:right="-1"/>
      </w:pPr>
    </w:p>
    <w:p w:rsidR="00FB4AF1" w:rsidRDefault="00FB4AF1" w:rsidP="00410396">
      <w:pPr>
        <w:pStyle w:val="ac"/>
        <w:spacing w:after="0"/>
        <w:ind w:left="0" w:right="-1"/>
        <w:rPr>
          <w:sz w:val="20"/>
          <w:szCs w:val="20"/>
        </w:rPr>
      </w:pPr>
    </w:p>
    <w:p w:rsidR="00FB4AF1" w:rsidRDefault="00FB4AF1" w:rsidP="00410396">
      <w:pPr>
        <w:pStyle w:val="ac"/>
        <w:spacing w:after="0"/>
        <w:ind w:left="0" w:right="-1"/>
        <w:rPr>
          <w:sz w:val="20"/>
          <w:szCs w:val="20"/>
        </w:rPr>
      </w:pPr>
    </w:p>
    <w:p w:rsidR="00D00A7F" w:rsidRDefault="00D00A7F" w:rsidP="00BB361C">
      <w:pPr>
        <w:rPr>
          <w:rFonts w:ascii="Times New Roman" w:hAnsi="Times New Roman"/>
          <w:sz w:val="24"/>
          <w:szCs w:val="24"/>
        </w:rPr>
      </w:pPr>
    </w:p>
    <w:p w:rsidR="00D00A7F" w:rsidRPr="00D00A7F" w:rsidRDefault="00D00A7F" w:rsidP="00D00A7F">
      <w:pPr>
        <w:rPr>
          <w:rFonts w:ascii="Times New Roman" w:hAnsi="Times New Roman"/>
          <w:sz w:val="24"/>
          <w:szCs w:val="24"/>
        </w:rPr>
      </w:pPr>
    </w:p>
    <w:p w:rsidR="00D00A7F" w:rsidRPr="00D00A7F" w:rsidRDefault="00D00A7F" w:rsidP="00D00A7F">
      <w:pPr>
        <w:rPr>
          <w:rFonts w:ascii="Times New Roman" w:hAnsi="Times New Roman"/>
          <w:sz w:val="24"/>
          <w:szCs w:val="24"/>
        </w:rPr>
      </w:pPr>
    </w:p>
    <w:p w:rsidR="00D00A7F" w:rsidRPr="00D00A7F" w:rsidRDefault="00D00A7F" w:rsidP="00D00A7F">
      <w:pPr>
        <w:rPr>
          <w:rFonts w:ascii="Times New Roman" w:hAnsi="Times New Roman"/>
          <w:sz w:val="24"/>
          <w:szCs w:val="24"/>
        </w:rPr>
      </w:pPr>
    </w:p>
    <w:p w:rsidR="00D00A7F" w:rsidRPr="00D00A7F" w:rsidRDefault="00D00A7F" w:rsidP="00D00A7F">
      <w:pPr>
        <w:rPr>
          <w:rFonts w:ascii="Times New Roman" w:hAnsi="Times New Roman"/>
          <w:sz w:val="24"/>
          <w:szCs w:val="24"/>
        </w:rPr>
      </w:pPr>
    </w:p>
    <w:p w:rsidR="00D00A7F" w:rsidRDefault="00D00A7F" w:rsidP="00D00A7F">
      <w:pPr>
        <w:rPr>
          <w:rFonts w:ascii="Times New Roman" w:hAnsi="Times New Roman"/>
          <w:sz w:val="24"/>
          <w:szCs w:val="24"/>
        </w:rPr>
      </w:pPr>
    </w:p>
    <w:p w:rsidR="00170560" w:rsidRPr="00D00A7F" w:rsidRDefault="00170560" w:rsidP="00D00A7F">
      <w:pPr>
        <w:rPr>
          <w:rFonts w:ascii="Times New Roman" w:hAnsi="Times New Roman"/>
          <w:sz w:val="24"/>
          <w:szCs w:val="24"/>
        </w:rPr>
        <w:sectPr w:rsidR="00170560" w:rsidRPr="00D00A7F" w:rsidSect="00DF0325">
          <w:pgSz w:w="11906" w:h="16838"/>
          <w:pgMar w:top="1021" w:right="707" w:bottom="568" w:left="1701" w:header="709" w:footer="709" w:gutter="0"/>
          <w:cols w:space="708"/>
          <w:docGrid w:linePitch="360"/>
        </w:sectPr>
      </w:pPr>
    </w:p>
    <w:p w:rsidR="002F209D" w:rsidRDefault="002F209D" w:rsidP="002F20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2F209D" w:rsidRDefault="002F209D" w:rsidP="002F20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2F209D" w:rsidRDefault="002F209D" w:rsidP="002F20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«Ижемский»</w:t>
      </w:r>
    </w:p>
    <w:p w:rsidR="002F209D" w:rsidRDefault="002F209D" w:rsidP="002F20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7D0B93">
        <w:rPr>
          <w:rFonts w:ascii="Times New Roman" w:hAnsi="Times New Roman" w:cs="Times New Roman"/>
          <w:sz w:val="24"/>
          <w:szCs w:val="24"/>
        </w:rPr>
        <w:t xml:space="preserve">05 сентября </w:t>
      </w:r>
      <w:r>
        <w:rPr>
          <w:rFonts w:ascii="Times New Roman" w:hAnsi="Times New Roman" w:cs="Times New Roman"/>
          <w:sz w:val="24"/>
          <w:szCs w:val="24"/>
        </w:rPr>
        <w:t>2023</w:t>
      </w:r>
      <w:r w:rsidRPr="002D5FF7">
        <w:rPr>
          <w:rFonts w:ascii="Times New Roman" w:hAnsi="Times New Roman" w:cs="Times New Roman"/>
          <w:sz w:val="24"/>
          <w:szCs w:val="24"/>
        </w:rPr>
        <w:t>г. №</w:t>
      </w:r>
      <w:r w:rsidR="007D0B93">
        <w:rPr>
          <w:rFonts w:ascii="Times New Roman" w:hAnsi="Times New Roman" w:cs="Times New Roman"/>
          <w:sz w:val="24"/>
          <w:szCs w:val="24"/>
        </w:rPr>
        <w:t>927</w:t>
      </w:r>
    </w:p>
    <w:p w:rsidR="00FD00E6" w:rsidRDefault="00FD00E6" w:rsidP="00CF029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CA526D" w:rsidRDefault="00CA526D" w:rsidP="002F209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18"/>
        </w:rPr>
      </w:pPr>
    </w:p>
    <w:p w:rsidR="003E1328" w:rsidRPr="00BB361C" w:rsidRDefault="002F209D" w:rsidP="0052034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24"/>
        </w:rPr>
        <w:t>«</w:t>
      </w:r>
      <w:r w:rsidR="003E1328" w:rsidRPr="00BB361C">
        <w:rPr>
          <w:rFonts w:ascii="Times New Roman" w:hAnsi="Times New Roman"/>
          <w:sz w:val="24"/>
          <w:szCs w:val="18"/>
        </w:rPr>
        <w:t>Таблица 3</w:t>
      </w:r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A7790E" w:rsidRDefault="00A7790E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>Информация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>по финансовому обеспечению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«Развитие физической культуры и спорта»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>за счет средств бюджета муниципального района «Ижемский»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 xml:space="preserve"> (с учетом средств федерального бюджета и республиканского бюджета Республики Коми)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05"/>
        <w:gridCol w:w="3686"/>
        <w:gridCol w:w="3335"/>
        <w:gridCol w:w="1417"/>
        <w:gridCol w:w="1485"/>
        <w:gridCol w:w="1134"/>
        <w:gridCol w:w="1134"/>
      </w:tblGrid>
      <w:tr w:rsidR="003E1328" w:rsidRPr="00B64EF0" w:rsidTr="00CF0295">
        <w:tc>
          <w:tcPr>
            <w:tcW w:w="1905" w:type="dxa"/>
            <w:vMerge w:val="restart"/>
          </w:tcPr>
          <w:p w:rsidR="003E1328" w:rsidRPr="00B64EF0" w:rsidRDefault="003E1328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686" w:type="dxa"/>
            <w:vMerge w:val="restart"/>
          </w:tcPr>
          <w:p w:rsidR="003E1328" w:rsidRPr="00B64EF0" w:rsidRDefault="003E1328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программы, подпрограммы, ведомственной целевой программы, основного мероприятия </w:t>
            </w:r>
          </w:p>
        </w:tc>
        <w:tc>
          <w:tcPr>
            <w:tcW w:w="3335" w:type="dxa"/>
            <w:vMerge w:val="restart"/>
          </w:tcPr>
          <w:p w:rsidR="003E1328" w:rsidRPr="00B64EF0" w:rsidRDefault="003E1328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исполнитель, соисполнитель и участник </w:t>
            </w:r>
          </w:p>
        </w:tc>
        <w:tc>
          <w:tcPr>
            <w:tcW w:w="5170" w:type="dxa"/>
            <w:gridSpan w:val="4"/>
          </w:tcPr>
          <w:p w:rsidR="003E1328" w:rsidRPr="00B64EF0" w:rsidRDefault="003E1328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Расходы (тыс. руб.) по состоянию на:</w:t>
            </w:r>
          </w:p>
        </w:tc>
      </w:tr>
      <w:tr w:rsidR="0033078B" w:rsidRPr="00B64EF0" w:rsidTr="00CF0295">
        <w:trPr>
          <w:trHeight w:val="1096"/>
        </w:trPr>
        <w:tc>
          <w:tcPr>
            <w:tcW w:w="1905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EC4BF5" w:rsidRPr="00520347" w:rsidRDefault="00EC4BF5" w:rsidP="00EC4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520347">
              <w:rPr>
                <w:color w:val="000000" w:themeColor="text1"/>
              </w:rPr>
              <w:t>2022 год</w:t>
            </w:r>
          </w:p>
          <w:p w:rsidR="0033078B" w:rsidRPr="00520347" w:rsidRDefault="00CA526D" w:rsidP="00CA526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0347">
              <w:rPr>
                <w:color w:val="000000" w:themeColor="text1"/>
              </w:rPr>
              <w:t xml:space="preserve">(по </w:t>
            </w:r>
            <w:r w:rsidR="00EC4BF5" w:rsidRPr="00520347">
              <w:rPr>
                <w:color w:val="000000" w:themeColor="text1"/>
              </w:rPr>
              <w:t xml:space="preserve">состоянию на </w:t>
            </w:r>
            <w:hyperlink w:anchor="P115" w:history="1">
              <w:r w:rsidR="00662B47" w:rsidRPr="00520347">
                <w:rPr>
                  <w:rFonts w:ascii="Times New Roman" w:hAnsi="Times New Roman"/>
                  <w:color w:val="000000" w:themeColor="text1"/>
                </w:rPr>
                <w:t>01.01.2023</w:t>
              </w:r>
            </w:hyperlink>
            <w:r w:rsidR="00EC4BF5" w:rsidRPr="00520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г.)</w:t>
            </w:r>
          </w:p>
        </w:tc>
        <w:tc>
          <w:tcPr>
            <w:tcW w:w="1485" w:type="dxa"/>
          </w:tcPr>
          <w:p w:rsidR="00CF0295" w:rsidRPr="00520347" w:rsidRDefault="0033078B" w:rsidP="00CF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20347">
              <w:rPr>
                <w:rFonts w:ascii="Times New Roman" w:hAnsi="Times New Roman"/>
                <w:color w:val="000000" w:themeColor="text1"/>
              </w:rPr>
              <w:t xml:space="preserve">2023 год </w:t>
            </w:r>
          </w:p>
          <w:p w:rsidR="0033078B" w:rsidRPr="00520347" w:rsidRDefault="00CF0295" w:rsidP="00CF0295">
            <w:pPr>
              <w:spacing w:line="240" w:lineRule="auto"/>
              <w:jc w:val="center"/>
              <w:rPr>
                <w:color w:val="000000" w:themeColor="text1"/>
              </w:rPr>
            </w:pPr>
            <w:r w:rsidRPr="00520347">
              <w:rPr>
                <w:color w:val="000000" w:themeColor="text1"/>
              </w:rPr>
              <w:t xml:space="preserve">(по состоянию на </w:t>
            </w:r>
            <w:hyperlink w:anchor="P115" w:history="1">
              <w:r w:rsidR="00520347" w:rsidRPr="00520347">
                <w:rPr>
                  <w:rFonts w:ascii="Times New Roman" w:hAnsi="Times New Roman"/>
                  <w:color w:val="000000" w:themeColor="text1"/>
                </w:rPr>
                <w:t>01.09</w:t>
              </w:r>
              <w:r w:rsidRPr="00520347">
                <w:rPr>
                  <w:rFonts w:ascii="Times New Roman" w:hAnsi="Times New Roman"/>
                  <w:color w:val="000000" w:themeColor="text1"/>
                </w:rPr>
                <w:t>.2023</w:t>
              </w:r>
            </w:hyperlink>
            <w:r w:rsidRPr="00520347">
              <w:rPr>
                <w:rFonts w:ascii="Times New Roman" w:hAnsi="Times New Roman"/>
                <w:color w:val="000000" w:themeColor="text1"/>
              </w:rPr>
              <w:t>г.)</w:t>
            </w:r>
          </w:p>
        </w:tc>
        <w:tc>
          <w:tcPr>
            <w:tcW w:w="1134" w:type="dxa"/>
          </w:tcPr>
          <w:p w:rsidR="0033078B" w:rsidRPr="00B64EF0" w:rsidRDefault="0033078B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:rsidR="0033078B" w:rsidRPr="00B64EF0" w:rsidRDefault="0033078B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33078B" w:rsidRPr="00B64EF0" w:rsidTr="00CF0295">
        <w:tc>
          <w:tcPr>
            <w:tcW w:w="190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3078B" w:rsidRPr="00B64EF0" w:rsidTr="00CF0295">
        <w:tc>
          <w:tcPr>
            <w:tcW w:w="1905" w:type="dxa"/>
            <w:vMerge w:val="restart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686" w:type="dxa"/>
            <w:vMerge w:val="restart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333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3078B" w:rsidRPr="00B64EF0" w:rsidRDefault="00842DDD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36 161,5</w:t>
            </w:r>
          </w:p>
        </w:tc>
        <w:tc>
          <w:tcPr>
            <w:tcW w:w="1485" w:type="dxa"/>
          </w:tcPr>
          <w:p w:rsidR="0033078B" w:rsidRPr="00B64EF0" w:rsidRDefault="00A11143" w:rsidP="00A1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33078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522</w:t>
            </w:r>
            <w:r w:rsidR="0033078B">
              <w:rPr>
                <w:rFonts w:ascii="Times New Roman" w:hAnsi="Times New Roman"/>
                <w:sz w:val="24"/>
                <w:szCs w:val="24"/>
              </w:rPr>
              <w:t>,</w:t>
            </w:r>
            <w:r w:rsidR="002F20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36 115,7</w:t>
            </w:r>
          </w:p>
        </w:tc>
        <w:tc>
          <w:tcPr>
            <w:tcW w:w="1134" w:type="dxa"/>
          </w:tcPr>
          <w:p w:rsidR="0033078B" w:rsidRPr="00B64EF0" w:rsidRDefault="00714AD5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39 231,9</w:t>
            </w:r>
          </w:p>
        </w:tc>
      </w:tr>
      <w:tr w:rsidR="0033078B" w:rsidRPr="00B64EF0" w:rsidTr="00CF0295">
        <w:tc>
          <w:tcPr>
            <w:tcW w:w="1905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33078B" w:rsidRPr="00B64EF0" w:rsidRDefault="0033078B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42DD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42DDD"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485" w:type="dxa"/>
          </w:tcPr>
          <w:p w:rsidR="0033078B" w:rsidRPr="00B64EF0" w:rsidRDefault="00A11143" w:rsidP="00A1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C4BF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401</w:t>
            </w:r>
            <w:r w:rsidR="002F209D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20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0536">
              <w:rPr>
                <w:rFonts w:ascii="Times New Roman" w:hAnsi="Times New Roman"/>
                <w:sz w:val="24"/>
                <w:szCs w:val="24"/>
              </w:rPr>
              <w:t>619,5</w:t>
            </w:r>
          </w:p>
        </w:tc>
        <w:tc>
          <w:tcPr>
            <w:tcW w:w="1134" w:type="dxa"/>
          </w:tcPr>
          <w:p w:rsidR="0033078B" w:rsidRPr="00B64EF0" w:rsidRDefault="00690536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14 575,9</w:t>
            </w:r>
          </w:p>
        </w:tc>
      </w:tr>
      <w:tr w:rsidR="0033078B" w:rsidRPr="00B64EF0" w:rsidTr="00CF0295">
        <w:tc>
          <w:tcPr>
            <w:tcW w:w="1905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33078B" w:rsidRPr="00B64EF0" w:rsidRDefault="00842DDD" w:rsidP="00E5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23 192,7</w:t>
            </w:r>
          </w:p>
        </w:tc>
        <w:tc>
          <w:tcPr>
            <w:tcW w:w="1485" w:type="dxa"/>
          </w:tcPr>
          <w:p w:rsidR="0033078B" w:rsidRPr="00B64EF0" w:rsidRDefault="00EC4BF5" w:rsidP="002F2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</w:t>
            </w:r>
            <w:r w:rsidR="002F209D">
              <w:rPr>
                <w:rFonts w:ascii="Times New Roman" w:hAnsi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905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3078B" w:rsidRPr="00B64EF0" w:rsidRDefault="00690536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22 496,2</w:t>
            </w:r>
          </w:p>
        </w:tc>
        <w:tc>
          <w:tcPr>
            <w:tcW w:w="1134" w:type="dxa"/>
          </w:tcPr>
          <w:p w:rsidR="0033078B" w:rsidRPr="00B64EF0" w:rsidRDefault="00EC4BF5" w:rsidP="0069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24 656,</w:t>
            </w:r>
            <w:r w:rsidR="006905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33B70" w:rsidRPr="00B64EF0" w:rsidTr="00CF0295">
        <w:trPr>
          <w:trHeight w:val="523"/>
        </w:trPr>
        <w:tc>
          <w:tcPr>
            <w:tcW w:w="1905" w:type="dxa"/>
            <w:vMerge w:val="restart"/>
          </w:tcPr>
          <w:p w:rsidR="00C33B70" w:rsidRPr="00B64EF0" w:rsidRDefault="00C33B70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lastRenderedPageBreak/>
              <w:t>Основное мероприятие 1.4</w:t>
            </w:r>
          </w:p>
        </w:tc>
        <w:tc>
          <w:tcPr>
            <w:tcW w:w="3686" w:type="dxa"/>
            <w:vMerge w:val="restart"/>
          </w:tcPr>
          <w:p w:rsidR="00C33B70" w:rsidRPr="00B64EF0" w:rsidRDefault="00C33B70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33B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3335" w:type="dxa"/>
          </w:tcPr>
          <w:p w:rsidR="00C33B70" w:rsidRPr="0083152A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C33B70" w:rsidRDefault="00C33B70" w:rsidP="00E5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C33B70" w:rsidRDefault="00C33B70" w:rsidP="005F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F209D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  <w:tc>
          <w:tcPr>
            <w:tcW w:w="1134" w:type="dxa"/>
          </w:tcPr>
          <w:p w:rsidR="00C33B70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3B70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33B70" w:rsidRPr="00B64EF0" w:rsidTr="00CF0295">
        <w:trPr>
          <w:trHeight w:val="523"/>
        </w:trPr>
        <w:tc>
          <w:tcPr>
            <w:tcW w:w="1905" w:type="dxa"/>
            <w:vMerge/>
          </w:tcPr>
          <w:p w:rsidR="00C33B70" w:rsidRDefault="00C33B70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C33B70" w:rsidRPr="00C33B70" w:rsidRDefault="00C33B70" w:rsidP="003E132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:rsidR="00C33B70" w:rsidRPr="0083152A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C33B70" w:rsidRDefault="00C33B70" w:rsidP="00E5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C33B70" w:rsidRDefault="00C33B70" w:rsidP="005F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F209D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  <w:tc>
          <w:tcPr>
            <w:tcW w:w="1134" w:type="dxa"/>
          </w:tcPr>
          <w:p w:rsidR="00C33B70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3B70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078B" w:rsidRPr="00B64EF0" w:rsidTr="00CF0295">
        <w:trPr>
          <w:trHeight w:val="135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6268,7</w:t>
            </w:r>
          </w:p>
        </w:tc>
        <w:tc>
          <w:tcPr>
            <w:tcW w:w="1485" w:type="dxa"/>
          </w:tcPr>
          <w:p w:rsidR="0033078B" w:rsidRPr="00B64EF0" w:rsidRDefault="00CF029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6 981,7</w:t>
            </w:r>
          </w:p>
        </w:tc>
        <w:tc>
          <w:tcPr>
            <w:tcW w:w="1134" w:type="dxa"/>
          </w:tcPr>
          <w:p w:rsidR="0033078B" w:rsidRPr="00B64EF0" w:rsidRDefault="00FD365E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6 981,7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7 938,0</w:t>
            </w:r>
          </w:p>
        </w:tc>
      </w:tr>
      <w:tr w:rsidR="0033078B" w:rsidRPr="00B64EF0" w:rsidTr="00CF0295">
        <w:trPr>
          <w:trHeight w:val="135"/>
        </w:trPr>
        <w:tc>
          <w:tcPr>
            <w:tcW w:w="1905" w:type="dxa"/>
            <w:vMerge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6268,7</w:t>
            </w:r>
          </w:p>
        </w:tc>
        <w:tc>
          <w:tcPr>
            <w:tcW w:w="1485" w:type="dxa"/>
          </w:tcPr>
          <w:p w:rsidR="0033078B" w:rsidRPr="00B64EF0" w:rsidRDefault="00CF029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6 981,7</w:t>
            </w:r>
          </w:p>
        </w:tc>
        <w:tc>
          <w:tcPr>
            <w:tcW w:w="1134" w:type="dxa"/>
          </w:tcPr>
          <w:p w:rsidR="0033078B" w:rsidRPr="00B64EF0" w:rsidRDefault="00FD365E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6 981,7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7 938,0</w:t>
            </w:r>
          </w:p>
        </w:tc>
      </w:tr>
      <w:tr w:rsidR="0033078B" w:rsidRPr="00B64EF0" w:rsidTr="00CF0295">
        <w:trPr>
          <w:trHeight w:val="135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2.2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85" w:type="dxa"/>
          </w:tcPr>
          <w:p w:rsidR="0033078B" w:rsidRPr="00B64EF0" w:rsidRDefault="00A11143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946</w:t>
            </w:r>
            <w:r w:rsidR="0033078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C33B70" w:rsidRPr="00B64EF0" w:rsidTr="00CF0295">
        <w:trPr>
          <w:trHeight w:val="135"/>
        </w:trPr>
        <w:tc>
          <w:tcPr>
            <w:tcW w:w="1905" w:type="dxa"/>
            <w:vMerge/>
          </w:tcPr>
          <w:p w:rsidR="00C33B70" w:rsidRDefault="00C33B70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C33B70" w:rsidRPr="006948CC" w:rsidRDefault="00C33B70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C33B70" w:rsidRPr="001F1987" w:rsidRDefault="00C33B70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C33B70" w:rsidRDefault="00C33B70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85" w:type="dxa"/>
          </w:tcPr>
          <w:p w:rsidR="00C33B70" w:rsidRPr="00B64EF0" w:rsidRDefault="00A11143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946</w:t>
            </w:r>
            <w:r w:rsidR="00C33B7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33B70" w:rsidRDefault="00C33B70" w:rsidP="00C33B70">
            <w:pPr>
              <w:widowControl w:val="0"/>
              <w:tabs>
                <w:tab w:val="right" w:pos="23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C33B70" w:rsidRPr="00714AD5" w:rsidRDefault="00CF0295" w:rsidP="00714A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33B7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8B" w:rsidRPr="00B64EF0" w:rsidTr="00CF0295">
        <w:trPr>
          <w:trHeight w:val="504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2.3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3078B" w:rsidRDefault="00842DDD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15 989,1</w:t>
            </w:r>
          </w:p>
        </w:tc>
        <w:tc>
          <w:tcPr>
            <w:tcW w:w="1485" w:type="dxa"/>
          </w:tcPr>
          <w:p w:rsidR="0033078B" w:rsidRPr="00B64EF0" w:rsidRDefault="002F209D" w:rsidP="002F2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17 387,</w:t>
            </w:r>
            <w:r w:rsidR="005203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15 763,7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17 923,5</w:t>
            </w:r>
          </w:p>
        </w:tc>
      </w:tr>
      <w:tr w:rsidR="0033078B" w:rsidRPr="00B64EF0" w:rsidTr="00CF0295">
        <w:trPr>
          <w:trHeight w:val="577"/>
        </w:trPr>
        <w:tc>
          <w:tcPr>
            <w:tcW w:w="1905" w:type="dxa"/>
            <w:vMerge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33078B" w:rsidRPr="0083152A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33078B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15989</w:t>
            </w:r>
            <w:r w:rsidR="0033078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</w:tcPr>
          <w:p w:rsidR="0033078B" w:rsidRPr="00B64EF0" w:rsidRDefault="0033078B" w:rsidP="002F2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17 38</w:t>
            </w:r>
            <w:r w:rsidR="002F209D">
              <w:rPr>
                <w:rFonts w:ascii="Times New Roman" w:hAnsi="Times New Roman"/>
                <w:sz w:val="24"/>
                <w:szCs w:val="24"/>
              </w:rPr>
              <w:t>7,</w:t>
            </w:r>
            <w:r w:rsidR="005203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15 763,7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17 923,5</w:t>
            </w:r>
          </w:p>
        </w:tc>
      </w:tr>
      <w:tr w:rsidR="0033078B" w:rsidRPr="00B64EF0" w:rsidTr="00CF0295">
        <w:trPr>
          <w:trHeight w:val="413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2.4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Ведомственная целевая программа «Развитие лыжных гонок и северного многоборья»</w:t>
            </w:r>
          </w:p>
        </w:tc>
        <w:tc>
          <w:tcPr>
            <w:tcW w:w="3335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078B" w:rsidRDefault="0033078B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42DDD">
              <w:rPr>
                <w:rFonts w:ascii="Times New Roman" w:hAnsi="Times New Roman"/>
                <w:sz w:val="24"/>
                <w:szCs w:val="24"/>
              </w:rPr>
              <w:t>475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85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</w:tr>
      <w:tr w:rsidR="0033078B" w:rsidRPr="00B64EF0" w:rsidTr="00CF0295">
        <w:trPr>
          <w:trHeight w:val="412"/>
        </w:trPr>
        <w:tc>
          <w:tcPr>
            <w:tcW w:w="1905" w:type="dxa"/>
            <w:vMerge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33078B" w:rsidRDefault="0033078B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42DDD">
              <w:rPr>
                <w:rFonts w:ascii="Times New Roman" w:hAnsi="Times New Roman"/>
                <w:sz w:val="24"/>
                <w:szCs w:val="24"/>
              </w:rPr>
              <w:t>475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85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2 000,0</w:t>
            </w:r>
          </w:p>
        </w:tc>
      </w:tr>
      <w:tr w:rsidR="0033078B" w:rsidRPr="00B64EF0" w:rsidTr="00CF0295">
        <w:trPr>
          <w:trHeight w:val="413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мероприятие 2.5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Обеспечение роста уровня оплаты </w:t>
            </w: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туда работников муниципальных учреждений дополнительного образования</w:t>
            </w: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2644,9</w:t>
            </w:r>
          </w:p>
        </w:tc>
        <w:tc>
          <w:tcPr>
            <w:tcW w:w="1485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3511,</w:t>
            </w:r>
            <w:r w:rsidR="005203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3511,1</w:t>
            </w:r>
          </w:p>
        </w:tc>
        <w:tc>
          <w:tcPr>
            <w:tcW w:w="1134" w:type="dxa"/>
          </w:tcPr>
          <w:p w:rsidR="0033078B" w:rsidRPr="0069720C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4AD5">
              <w:rPr>
                <w:rFonts w:ascii="Times New Roman" w:hAnsi="Times New Roman"/>
                <w:sz w:val="24"/>
                <w:szCs w:val="24"/>
              </w:rPr>
              <w:t>3 511,1</w:t>
            </w:r>
          </w:p>
        </w:tc>
      </w:tr>
      <w:tr w:rsidR="0033078B" w:rsidRPr="00B64EF0" w:rsidTr="00CF0295">
        <w:trPr>
          <w:trHeight w:val="412"/>
        </w:trPr>
        <w:tc>
          <w:tcPr>
            <w:tcW w:w="1905" w:type="dxa"/>
            <w:vMerge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33078B" w:rsidRPr="0083152A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2644,9</w:t>
            </w:r>
          </w:p>
        </w:tc>
        <w:tc>
          <w:tcPr>
            <w:tcW w:w="1485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3511,</w:t>
            </w:r>
            <w:r w:rsidR="005203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3511,1</w:t>
            </w:r>
          </w:p>
        </w:tc>
        <w:tc>
          <w:tcPr>
            <w:tcW w:w="1134" w:type="dxa"/>
          </w:tcPr>
          <w:p w:rsidR="0033078B" w:rsidRPr="0069720C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4AD5">
              <w:rPr>
                <w:rFonts w:ascii="Times New Roman" w:hAnsi="Times New Roman"/>
                <w:sz w:val="24"/>
                <w:szCs w:val="24"/>
              </w:rPr>
              <w:t>3 511,1</w:t>
            </w:r>
          </w:p>
        </w:tc>
      </w:tr>
      <w:tr w:rsidR="00842DDD" w:rsidRPr="00B64EF0" w:rsidTr="00CF0295">
        <w:trPr>
          <w:trHeight w:val="305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2.6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3 384,1</w:t>
            </w:r>
          </w:p>
        </w:tc>
        <w:tc>
          <w:tcPr>
            <w:tcW w:w="1485" w:type="dxa"/>
          </w:tcPr>
          <w:p w:rsidR="00842DDD" w:rsidRPr="0069720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3 402,7</w:t>
            </w:r>
          </w:p>
        </w:tc>
        <w:tc>
          <w:tcPr>
            <w:tcW w:w="1134" w:type="dxa"/>
          </w:tcPr>
          <w:p w:rsidR="00842DDD" w:rsidRPr="0069720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62FB">
              <w:rPr>
                <w:rFonts w:ascii="Times New Roman" w:hAnsi="Times New Roman"/>
                <w:sz w:val="24"/>
                <w:szCs w:val="24"/>
              </w:rPr>
              <w:t>3402,7</w:t>
            </w:r>
          </w:p>
        </w:tc>
        <w:tc>
          <w:tcPr>
            <w:tcW w:w="1134" w:type="dxa"/>
          </w:tcPr>
          <w:p w:rsidR="00842DDD" w:rsidRPr="0069720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4AD5">
              <w:rPr>
                <w:rFonts w:ascii="Times New Roman" w:hAnsi="Times New Roman"/>
                <w:sz w:val="24"/>
                <w:szCs w:val="24"/>
              </w:rPr>
              <w:t>3 402,7</w:t>
            </w:r>
          </w:p>
        </w:tc>
      </w:tr>
      <w:tr w:rsidR="00842DDD" w:rsidRPr="00B64EF0" w:rsidTr="00CF0295">
        <w:trPr>
          <w:trHeight w:val="305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2 300,4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2 181,2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2 181,2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2 181,2</w:t>
            </w:r>
          </w:p>
        </w:tc>
      </w:tr>
      <w:tr w:rsidR="00842DDD" w:rsidRPr="00B64EF0" w:rsidTr="00CF0295">
        <w:trPr>
          <w:trHeight w:val="305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1 083,7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1 221,5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1 221,5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1 221,5</w:t>
            </w:r>
          </w:p>
        </w:tc>
      </w:tr>
      <w:tr w:rsidR="00842DDD" w:rsidRPr="00B64EF0" w:rsidTr="00CF0295">
        <w:trPr>
          <w:trHeight w:val="305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2.7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1485" w:type="dxa"/>
          </w:tcPr>
          <w:p w:rsidR="00842DDD" w:rsidRPr="00B64EF0" w:rsidRDefault="00842DDD" w:rsidP="002F2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2F209D">
              <w:rPr>
                <w:rFonts w:ascii="Times New Roman" w:hAnsi="Times New Roman"/>
                <w:sz w:val="24"/>
                <w:szCs w:val="24"/>
              </w:rPr>
              <w:t>343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3 266,6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3 266,6</w:t>
            </w:r>
          </w:p>
        </w:tc>
      </w:tr>
      <w:tr w:rsidR="00842DDD" w:rsidRPr="00B64EF0" w:rsidTr="00CF0295">
        <w:trPr>
          <w:trHeight w:val="305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1485" w:type="dxa"/>
          </w:tcPr>
          <w:p w:rsidR="00842DDD" w:rsidRPr="00B64EF0" w:rsidRDefault="00842DDD" w:rsidP="002F2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2F209D">
              <w:rPr>
                <w:rFonts w:ascii="Times New Roman" w:hAnsi="Times New Roman"/>
                <w:sz w:val="24"/>
                <w:szCs w:val="24"/>
              </w:rPr>
              <w:t>343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3 266,6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3 266,6</w:t>
            </w:r>
          </w:p>
        </w:tc>
      </w:tr>
      <w:tr w:rsidR="00842DDD" w:rsidRPr="00B64EF0" w:rsidTr="00CF0295">
        <w:trPr>
          <w:trHeight w:val="613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3.4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485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2DDD" w:rsidRPr="00B64EF0" w:rsidTr="00CF0295">
        <w:trPr>
          <w:trHeight w:val="780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9D8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485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2DDD" w:rsidRPr="00B64EF0" w:rsidTr="00CF0295">
        <w:trPr>
          <w:trHeight w:val="578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4.1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842DDD" w:rsidRPr="00B64EF0" w:rsidTr="00CF0295">
        <w:trPr>
          <w:trHeight w:val="844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842DDD" w:rsidRPr="00B64EF0" w:rsidTr="00CF0295">
        <w:trPr>
          <w:trHeight w:val="1035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5.1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муниципальных соревнований  для выявления перспективных и талантливых спортсменов, а также обеспечения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1 032,0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842DDD" w:rsidRPr="00B64EF0" w:rsidTr="00CF0295">
        <w:trPr>
          <w:trHeight w:val="1035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1 032,0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842DDD" w:rsidRPr="00B64EF0" w:rsidTr="00CF0295">
        <w:trPr>
          <w:trHeight w:val="413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6.1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Поддержка спортсменов высокого класса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842DDD" w:rsidRPr="00B64EF0" w:rsidTr="00CF0295">
        <w:trPr>
          <w:trHeight w:val="412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836B5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</w:tbl>
    <w:p w:rsidR="003E1328" w:rsidRPr="00B64EF0" w:rsidRDefault="007E1AEB" w:rsidP="007E1AEB">
      <w:pPr>
        <w:widowControl w:val="0"/>
        <w:tabs>
          <w:tab w:val="left" w:pos="14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».</w:t>
      </w:r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  <w:bookmarkStart w:id="1" w:name="P108"/>
      <w:bookmarkEnd w:id="1"/>
    </w:p>
    <w:p w:rsidR="00A224E2" w:rsidRPr="00A224E2" w:rsidRDefault="00A224E2" w:rsidP="007E1A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178"/>
      <w:bookmarkEnd w:id="2"/>
    </w:p>
    <w:sectPr w:rsidR="00A224E2" w:rsidRPr="00A224E2" w:rsidSect="00520347">
      <w:pgSz w:w="16838" w:h="11906" w:orient="landscape" w:code="9"/>
      <w:pgMar w:top="1701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106" w:rsidRDefault="00796106" w:rsidP="00FD00E6">
      <w:pPr>
        <w:spacing w:after="0" w:line="240" w:lineRule="auto"/>
      </w:pPr>
      <w:r>
        <w:separator/>
      </w:r>
    </w:p>
  </w:endnote>
  <w:endnote w:type="continuationSeparator" w:id="0">
    <w:p w:rsidR="00796106" w:rsidRDefault="00796106" w:rsidP="00FD0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106" w:rsidRDefault="00796106" w:rsidP="00FD00E6">
      <w:pPr>
        <w:spacing w:after="0" w:line="240" w:lineRule="auto"/>
      </w:pPr>
      <w:r>
        <w:separator/>
      </w:r>
    </w:p>
  </w:footnote>
  <w:footnote w:type="continuationSeparator" w:id="0">
    <w:p w:rsidR="00796106" w:rsidRDefault="00796106" w:rsidP="00FD0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084"/>
        </w:tabs>
        <w:ind w:left="2084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244"/>
        </w:tabs>
        <w:ind w:left="4244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04"/>
        </w:tabs>
        <w:ind w:left="640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RTF_Num 6"/>
    <w:lvl w:ilvl="0">
      <w:start w:val="1"/>
      <w:numFmt w:val="decimal"/>
      <w:pStyle w:val="11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firstLine="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3" w15:restartNumberingAfterBreak="0">
    <w:nsid w:val="03A32B4B"/>
    <w:multiLevelType w:val="hybridMultilevel"/>
    <w:tmpl w:val="EC02AAF0"/>
    <w:lvl w:ilvl="0" w:tplc="7D3A8D2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519F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A5957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14D92"/>
    <w:multiLevelType w:val="hybridMultilevel"/>
    <w:tmpl w:val="5E707BBC"/>
    <w:lvl w:ilvl="0" w:tplc="4A9A506C">
      <w:start w:val="1"/>
      <w:numFmt w:val="decimal"/>
      <w:lvlText w:val="%1)"/>
      <w:lvlJc w:val="left"/>
      <w:pPr>
        <w:ind w:left="258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9676B9EA">
      <w:numFmt w:val="bullet"/>
      <w:lvlText w:val="•"/>
      <w:lvlJc w:val="left"/>
      <w:pPr>
        <w:ind w:left="1248" w:hanging="372"/>
      </w:pPr>
      <w:rPr>
        <w:rFonts w:hint="default"/>
        <w:lang w:val="kk-KZ" w:eastAsia="en-US" w:bidi="ar-SA"/>
      </w:rPr>
    </w:lvl>
    <w:lvl w:ilvl="2" w:tplc="F3EA063C">
      <w:numFmt w:val="bullet"/>
      <w:lvlText w:val="•"/>
      <w:lvlJc w:val="left"/>
      <w:pPr>
        <w:ind w:left="2237" w:hanging="372"/>
      </w:pPr>
      <w:rPr>
        <w:rFonts w:hint="default"/>
        <w:lang w:val="kk-KZ" w:eastAsia="en-US" w:bidi="ar-SA"/>
      </w:rPr>
    </w:lvl>
    <w:lvl w:ilvl="3" w:tplc="93905ED2">
      <w:numFmt w:val="bullet"/>
      <w:lvlText w:val="•"/>
      <w:lvlJc w:val="left"/>
      <w:pPr>
        <w:ind w:left="3225" w:hanging="372"/>
      </w:pPr>
      <w:rPr>
        <w:rFonts w:hint="default"/>
        <w:lang w:val="kk-KZ" w:eastAsia="en-US" w:bidi="ar-SA"/>
      </w:rPr>
    </w:lvl>
    <w:lvl w:ilvl="4" w:tplc="1C706230">
      <w:numFmt w:val="bullet"/>
      <w:lvlText w:val="•"/>
      <w:lvlJc w:val="left"/>
      <w:pPr>
        <w:ind w:left="4214" w:hanging="372"/>
      </w:pPr>
      <w:rPr>
        <w:rFonts w:hint="default"/>
        <w:lang w:val="kk-KZ" w:eastAsia="en-US" w:bidi="ar-SA"/>
      </w:rPr>
    </w:lvl>
    <w:lvl w:ilvl="5" w:tplc="56E86AFC">
      <w:numFmt w:val="bullet"/>
      <w:lvlText w:val="•"/>
      <w:lvlJc w:val="left"/>
      <w:pPr>
        <w:ind w:left="5203" w:hanging="372"/>
      </w:pPr>
      <w:rPr>
        <w:rFonts w:hint="default"/>
        <w:lang w:val="kk-KZ" w:eastAsia="en-US" w:bidi="ar-SA"/>
      </w:rPr>
    </w:lvl>
    <w:lvl w:ilvl="6" w:tplc="D3C49160">
      <w:numFmt w:val="bullet"/>
      <w:lvlText w:val="•"/>
      <w:lvlJc w:val="left"/>
      <w:pPr>
        <w:ind w:left="6191" w:hanging="372"/>
      </w:pPr>
      <w:rPr>
        <w:rFonts w:hint="default"/>
        <w:lang w:val="kk-KZ" w:eastAsia="en-US" w:bidi="ar-SA"/>
      </w:rPr>
    </w:lvl>
    <w:lvl w:ilvl="7" w:tplc="71EE27F2">
      <w:numFmt w:val="bullet"/>
      <w:lvlText w:val="•"/>
      <w:lvlJc w:val="left"/>
      <w:pPr>
        <w:ind w:left="7180" w:hanging="372"/>
      </w:pPr>
      <w:rPr>
        <w:rFonts w:hint="default"/>
        <w:lang w:val="kk-KZ" w:eastAsia="en-US" w:bidi="ar-SA"/>
      </w:rPr>
    </w:lvl>
    <w:lvl w:ilvl="8" w:tplc="EFCAD9EC">
      <w:numFmt w:val="bullet"/>
      <w:lvlText w:val="•"/>
      <w:lvlJc w:val="left"/>
      <w:pPr>
        <w:ind w:left="8169" w:hanging="372"/>
      </w:pPr>
      <w:rPr>
        <w:rFonts w:hint="default"/>
        <w:lang w:val="kk-KZ" w:eastAsia="en-US" w:bidi="ar-SA"/>
      </w:rPr>
    </w:lvl>
  </w:abstractNum>
  <w:abstractNum w:abstractNumId="7" w15:restartNumberingAfterBreak="0">
    <w:nsid w:val="0E477E03"/>
    <w:multiLevelType w:val="hybridMultilevel"/>
    <w:tmpl w:val="A97EC6DC"/>
    <w:lvl w:ilvl="0" w:tplc="D0AAAE8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ECB2CF3"/>
    <w:multiLevelType w:val="hybridMultilevel"/>
    <w:tmpl w:val="9D729352"/>
    <w:lvl w:ilvl="0" w:tplc="2D242E30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9" w15:restartNumberingAfterBreak="0">
    <w:nsid w:val="13B70887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F4B98"/>
    <w:multiLevelType w:val="hybridMultilevel"/>
    <w:tmpl w:val="4822D7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9220E"/>
    <w:multiLevelType w:val="hybridMultilevel"/>
    <w:tmpl w:val="2B8C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F45C9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5020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D6B9D"/>
    <w:multiLevelType w:val="hybridMultilevel"/>
    <w:tmpl w:val="4606DE98"/>
    <w:lvl w:ilvl="0" w:tplc="7B4A51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E397222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52A38DD"/>
    <w:multiLevelType w:val="multilevel"/>
    <w:tmpl w:val="7E42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78F2AA2"/>
    <w:multiLevelType w:val="hybridMultilevel"/>
    <w:tmpl w:val="B99ACC1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4258B"/>
    <w:multiLevelType w:val="hybridMultilevel"/>
    <w:tmpl w:val="956A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C7C16"/>
    <w:multiLevelType w:val="hybridMultilevel"/>
    <w:tmpl w:val="2D28D892"/>
    <w:lvl w:ilvl="0" w:tplc="4868171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0DD118C"/>
    <w:multiLevelType w:val="hybridMultilevel"/>
    <w:tmpl w:val="E9086BB6"/>
    <w:lvl w:ilvl="0" w:tplc="B9D834B6">
      <w:start w:val="1"/>
      <w:numFmt w:val="decimal"/>
      <w:lvlText w:val="%1)"/>
      <w:lvlJc w:val="left"/>
      <w:pPr>
        <w:ind w:left="61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0247B7E">
      <w:numFmt w:val="bullet"/>
      <w:lvlText w:val="•"/>
      <w:lvlJc w:val="left"/>
      <w:pPr>
        <w:ind w:left="832" w:hanging="327"/>
      </w:pPr>
      <w:rPr>
        <w:rFonts w:hint="default"/>
        <w:lang w:val="kk-KZ" w:eastAsia="en-US" w:bidi="ar-SA"/>
      </w:rPr>
    </w:lvl>
    <w:lvl w:ilvl="2" w:tplc="FB22FD78">
      <w:numFmt w:val="bullet"/>
      <w:lvlText w:val="•"/>
      <w:lvlJc w:val="left"/>
      <w:pPr>
        <w:ind w:left="1605" w:hanging="327"/>
      </w:pPr>
      <w:rPr>
        <w:rFonts w:hint="default"/>
        <w:lang w:val="kk-KZ" w:eastAsia="en-US" w:bidi="ar-SA"/>
      </w:rPr>
    </w:lvl>
    <w:lvl w:ilvl="3" w:tplc="7E748B14">
      <w:numFmt w:val="bullet"/>
      <w:lvlText w:val="•"/>
      <w:lvlJc w:val="left"/>
      <w:pPr>
        <w:ind w:left="2378" w:hanging="327"/>
      </w:pPr>
      <w:rPr>
        <w:rFonts w:hint="default"/>
        <w:lang w:val="kk-KZ" w:eastAsia="en-US" w:bidi="ar-SA"/>
      </w:rPr>
    </w:lvl>
    <w:lvl w:ilvl="4" w:tplc="F720394E">
      <w:numFmt w:val="bullet"/>
      <w:lvlText w:val="•"/>
      <w:lvlJc w:val="left"/>
      <w:pPr>
        <w:ind w:left="3150" w:hanging="327"/>
      </w:pPr>
      <w:rPr>
        <w:rFonts w:hint="default"/>
        <w:lang w:val="kk-KZ" w:eastAsia="en-US" w:bidi="ar-SA"/>
      </w:rPr>
    </w:lvl>
    <w:lvl w:ilvl="5" w:tplc="D938CF7C">
      <w:numFmt w:val="bullet"/>
      <w:lvlText w:val="•"/>
      <w:lvlJc w:val="left"/>
      <w:pPr>
        <w:ind w:left="3923" w:hanging="327"/>
      </w:pPr>
      <w:rPr>
        <w:rFonts w:hint="default"/>
        <w:lang w:val="kk-KZ" w:eastAsia="en-US" w:bidi="ar-SA"/>
      </w:rPr>
    </w:lvl>
    <w:lvl w:ilvl="6" w:tplc="73A0521C">
      <w:numFmt w:val="bullet"/>
      <w:lvlText w:val="•"/>
      <w:lvlJc w:val="left"/>
      <w:pPr>
        <w:ind w:left="4696" w:hanging="327"/>
      </w:pPr>
      <w:rPr>
        <w:rFonts w:hint="default"/>
        <w:lang w:val="kk-KZ" w:eastAsia="en-US" w:bidi="ar-SA"/>
      </w:rPr>
    </w:lvl>
    <w:lvl w:ilvl="7" w:tplc="6DDC31F4">
      <w:numFmt w:val="bullet"/>
      <w:lvlText w:val="•"/>
      <w:lvlJc w:val="left"/>
      <w:pPr>
        <w:ind w:left="5468" w:hanging="327"/>
      </w:pPr>
      <w:rPr>
        <w:rFonts w:hint="default"/>
        <w:lang w:val="kk-KZ" w:eastAsia="en-US" w:bidi="ar-SA"/>
      </w:rPr>
    </w:lvl>
    <w:lvl w:ilvl="8" w:tplc="D06E8900">
      <w:numFmt w:val="bullet"/>
      <w:lvlText w:val="•"/>
      <w:lvlJc w:val="left"/>
      <w:pPr>
        <w:ind w:left="6241" w:hanging="327"/>
      </w:pPr>
      <w:rPr>
        <w:rFonts w:hint="default"/>
        <w:lang w:val="kk-KZ" w:eastAsia="en-US" w:bidi="ar-SA"/>
      </w:rPr>
    </w:lvl>
  </w:abstractNum>
  <w:abstractNum w:abstractNumId="21" w15:restartNumberingAfterBreak="0">
    <w:nsid w:val="430F5C48"/>
    <w:multiLevelType w:val="hybridMultilevel"/>
    <w:tmpl w:val="2012BD38"/>
    <w:lvl w:ilvl="0" w:tplc="9B62A2E0">
      <w:start w:val="1"/>
      <w:numFmt w:val="decimal"/>
      <w:lvlText w:val="%1)"/>
      <w:lvlJc w:val="left"/>
      <w:pPr>
        <w:ind w:left="25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D7A67714">
      <w:numFmt w:val="bullet"/>
      <w:lvlText w:val="•"/>
      <w:lvlJc w:val="left"/>
      <w:pPr>
        <w:ind w:left="1248" w:hanging="286"/>
      </w:pPr>
      <w:rPr>
        <w:rFonts w:hint="default"/>
        <w:lang w:val="kk-KZ" w:eastAsia="en-US" w:bidi="ar-SA"/>
      </w:rPr>
    </w:lvl>
    <w:lvl w:ilvl="2" w:tplc="C6346284">
      <w:numFmt w:val="bullet"/>
      <w:lvlText w:val="•"/>
      <w:lvlJc w:val="left"/>
      <w:pPr>
        <w:ind w:left="2237" w:hanging="286"/>
      </w:pPr>
      <w:rPr>
        <w:rFonts w:hint="default"/>
        <w:lang w:val="kk-KZ" w:eastAsia="en-US" w:bidi="ar-SA"/>
      </w:rPr>
    </w:lvl>
    <w:lvl w:ilvl="3" w:tplc="F836DB3E">
      <w:numFmt w:val="bullet"/>
      <w:lvlText w:val="•"/>
      <w:lvlJc w:val="left"/>
      <w:pPr>
        <w:ind w:left="3225" w:hanging="286"/>
      </w:pPr>
      <w:rPr>
        <w:rFonts w:hint="default"/>
        <w:lang w:val="kk-KZ" w:eastAsia="en-US" w:bidi="ar-SA"/>
      </w:rPr>
    </w:lvl>
    <w:lvl w:ilvl="4" w:tplc="561AA6AE">
      <w:numFmt w:val="bullet"/>
      <w:lvlText w:val="•"/>
      <w:lvlJc w:val="left"/>
      <w:pPr>
        <w:ind w:left="4214" w:hanging="286"/>
      </w:pPr>
      <w:rPr>
        <w:rFonts w:hint="default"/>
        <w:lang w:val="kk-KZ" w:eastAsia="en-US" w:bidi="ar-SA"/>
      </w:rPr>
    </w:lvl>
    <w:lvl w:ilvl="5" w:tplc="CB0883E2">
      <w:numFmt w:val="bullet"/>
      <w:lvlText w:val="•"/>
      <w:lvlJc w:val="left"/>
      <w:pPr>
        <w:ind w:left="5203" w:hanging="286"/>
      </w:pPr>
      <w:rPr>
        <w:rFonts w:hint="default"/>
        <w:lang w:val="kk-KZ" w:eastAsia="en-US" w:bidi="ar-SA"/>
      </w:rPr>
    </w:lvl>
    <w:lvl w:ilvl="6" w:tplc="D7DA54CA">
      <w:numFmt w:val="bullet"/>
      <w:lvlText w:val="•"/>
      <w:lvlJc w:val="left"/>
      <w:pPr>
        <w:ind w:left="6191" w:hanging="286"/>
      </w:pPr>
      <w:rPr>
        <w:rFonts w:hint="default"/>
        <w:lang w:val="kk-KZ" w:eastAsia="en-US" w:bidi="ar-SA"/>
      </w:rPr>
    </w:lvl>
    <w:lvl w:ilvl="7" w:tplc="20C6A990">
      <w:numFmt w:val="bullet"/>
      <w:lvlText w:val="•"/>
      <w:lvlJc w:val="left"/>
      <w:pPr>
        <w:ind w:left="7180" w:hanging="286"/>
      </w:pPr>
      <w:rPr>
        <w:rFonts w:hint="default"/>
        <w:lang w:val="kk-KZ" w:eastAsia="en-US" w:bidi="ar-SA"/>
      </w:rPr>
    </w:lvl>
    <w:lvl w:ilvl="8" w:tplc="6986B462">
      <w:numFmt w:val="bullet"/>
      <w:lvlText w:val="•"/>
      <w:lvlJc w:val="left"/>
      <w:pPr>
        <w:ind w:left="8169" w:hanging="286"/>
      </w:pPr>
      <w:rPr>
        <w:rFonts w:hint="default"/>
        <w:lang w:val="kk-KZ" w:eastAsia="en-US" w:bidi="ar-SA"/>
      </w:rPr>
    </w:lvl>
  </w:abstractNum>
  <w:abstractNum w:abstractNumId="22" w15:restartNumberingAfterBreak="0">
    <w:nsid w:val="443B4AB8"/>
    <w:multiLevelType w:val="hybridMultilevel"/>
    <w:tmpl w:val="DAFC82DA"/>
    <w:lvl w:ilvl="0" w:tplc="D90E9AF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5C557DE"/>
    <w:multiLevelType w:val="hybridMultilevel"/>
    <w:tmpl w:val="5AF62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04E34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5154F"/>
    <w:multiLevelType w:val="hybridMultilevel"/>
    <w:tmpl w:val="1EF64530"/>
    <w:lvl w:ilvl="0" w:tplc="E472AE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B705790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12F4C2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32713"/>
    <w:multiLevelType w:val="hybridMultilevel"/>
    <w:tmpl w:val="84BCA1E4"/>
    <w:lvl w:ilvl="0" w:tplc="1A9E6ECE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29" w15:restartNumberingAfterBreak="0">
    <w:nsid w:val="63CD7AF1"/>
    <w:multiLevelType w:val="hybridMultilevel"/>
    <w:tmpl w:val="F34C527C"/>
    <w:lvl w:ilvl="0" w:tplc="0316D794">
      <w:start w:val="1"/>
      <w:numFmt w:val="decimal"/>
      <w:lvlText w:val="%1)"/>
      <w:lvlJc w:val="left"/>
      <w:pPr>
        <w:ind w:left="100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48878CB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55487A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C2F079C"/>
    <w:multiLevelType w:val="hybridMultilevel"/>
    <w:tmpl w:val="61A6A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8664DB"/>
    <w:multiLevelType w:val="hybridMultilevel"/>
    <w:tmpl w:val="4248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BE0B1C"/>
    <w:multiLevelType w:val="hybridMultilevel"/>
    <w:tmpl w:val="05D2BCE2"/>
    <w:lvl w:ilvl="0" w:tplc="9C281F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F4DC5"/>
    <w:multiLevelType w:val="hybridMultilevel"/>
    <w:tmpl w:val="7A9E75D6"/>
    <w:lvl w:ilvl="0" w:tplc="28746E26">
      <w:start w:val="1"/>
      <w:numFmt w:val="decimal"/>
      <w:lvlText w:val="%1."/>
      <w:lvlJc w:val="left"/>
      <w:pPr>
        <w:ind w:left="125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47BE9F14">
      <w:numFmt w:val="bullet"/>
      <w:lvlText w:val="•"/>
      <w:lvlJc w:val="left"/>
      <w:pPr>
        <w:ind w:left="2148" w:hanging="286"/>
      </w:pPr>
      <w:rPr>
        <w:rFonts w:hint="default"/>
        <w:lang w:val="kk-KZ" w:eastAsia="en-US" w:bidi="ar-SA"/>
      </w:rPr>
    </w:lvl>
    <w:lvl w:ilvl="2" w:tplc="2FD45D50">
      <w:numFmt w:val="bullet"/>
      <w:lvlText w:val="•"/>
      <w:lvlJc w:val="left"/>
      <w:pPr>
        <w:ind w:left="3037" w:hanging="286"/>
      </w:pPr>
      <w:rPr>
        <w:rFonts w:hint="default"/>
        <w:lang w:val="kk-KZ" w:eastAsia="en-US" w:bidi="ar-SA"/>
      </w:rPr>
    </w:lvl>
    <w:lvl w:ilvl="3" w:tplc="34FAA792">
      <w:numFmt w:val="bullet"/>
      <w:lvlText w:val="•"/>
      <w:lvlJc w:val="left"/>
      <w:pPr>
        <w:ind w:left="3925" w:hanging="286"/>
      </w:pPr>
      <w:rPr>
        <w:rFonts w:hint="default"/>
        <w:lang w:val="kk-KZ" w:eastAsia="en-US" w:bidi="ar-SA"/>
      </w:rPr>
    </w:lvl>
    <w:lvl w:ilvl="4" w:tplc="1B8A050A">
      <w:numFmt w:val="bullet"/>
      <w:lvlText w:val="•"/>
      <w:lvlJc w:val="left"/>
      <w:pPr>
        <w:ind w:left="4814" w:hanging="286"/>
      </w:pPr>
      <w:rPr>
        <w:rFonts w:hint="default"/>
        <w:lang w:val="kk-KZ" w:eastAsia="en-US" w:bidi="ar-SA"/>
      </w:rPr>
    </w:lvl>
    <w:lvl w:ilvl="5" w:tplc="A9E2B696">
      <w:numFmt w:val="bullet"/>
      <w:lvlText w:val="•"/>
      <w:lvlJc w:val="left"/>
      <w:pPr>
        <w:ind w:left="5703" w:hanging="286"/>
      </w:pPr>
      <w:rPr>
        <w:rFonts w:hint="default"/>
        <w:lang w:val="kk-KZ" w:eastAsia="en-US" w:bidi="ar-SA"/>
      </w:rPr>
    </w:lvl>
    <w:lvl w:ilvl="6" w:tplc="19B46A4E">
      <w:numFmt w:val="bullet"/>
      <w:lvlText w:val="•"/>
      <w:lvlJc w:val="left"/>
      <w:pPr>
        <w:ind w:left="6591" w:hanging="286"/>
      </w:pPr>
      <w:rPr>
        <w:rFonts w:hint="default"/>
        <w:lang w:val="kk-KZ" w:eastAsia="en-US" w:bidi="ar-SA"/>
      </w:rPr>
    </w:lvl>
    <w:lvl w:ilvl="7" w:tplc="8886DECA">
      <w:numFmt w:val="bullet"/>
      <w:lvlText w:val="•"/>
      <w:lvlJc w:val="left"/>
      <w:pPr>
        <w:ind w:left="7480" w:hanging="286"/>
      </w:pPr>
      <w:rPr>
        <w:rFonts w:hint="default"/>
        <w:lang w:val="kk-KZ" w:eastAsia="en-US" w:bidi="ar-SA"/>
      </w:rPr>
    </w:lvl>
    <w:lvl w:ilvl="8" w:tplc="74BA5CDA">
      <w:numFmt w:val="bullet"/>
      <w:lvlText w:val="•"/>
      <w:lvlJc w:val="left"/>
      <w:pPr>
        <w:ind w:left="8369" w:hanging="286"/>
      </w:pPr>
      <w:rPr>
        <w:rFonts w:hint="default"/>
        <w:lang w:val="kk-KZ" w:eastAsia="en-US" w:bidi="ar-SA"/>
      </w:rPr>
    </w:lvl>
  </w:abstractNum>
  <w:num w:numId="1">
    <w:abstractNumId w:val="18"/>
  </w:num>
  <w:num w:numId="2">
    <w:abstractNumId w:val="11"/>
  </w:num>
  <w:num w:numId="3">
    <w:abstractNumId w:val="27"/>
  </w:num>
  <w:num w:numId="4">
    <w:abstractNumId w:val="12"/>
  </w:num>
  <w:num w:numId="5">
    <w:abstractNumId w:val="1"/>
  </w:num>
  <w:num w:numId="6">
    <w:abstractNumId w:val="20"/>
  </w:num>
  <w:num w:numId="7">
    <w:abstractNumId w:val="35"/>
  </w:num>
  <w:num w:numId="8">
    <w:abstractNumId w:val="21"/>
  </w:num>
  <w:num w:numId="9">
    <w:abstractNumId w:val="28"/>
  </w:num>
  <w:num w:numId="10">
    <w:abstractNumId w:val="6"/>
  </w:num>
  <w:num w:numId="11">
    <w:abstractNumId w:val="30"/>
  </w:num>
  <w:num w:numId="12">
    <w:abstractNumId w:val="13"/>
  </w:num>
  <w:num w:numId="13">
    <w:abstractNumId w:val="5"/>
  </w:num>
  <w:num w:numId="14">
    <w:abstractNumId w:val="32"/>
  </w:num>
  <w:num w:numId="15">
    <w:abstractNumId w:val="31"/>
  </w:num>
  <w:num w:numId="16">
    <w:abstractNumId w:val="33"/>
  </w:num>
  <w:num w:numId="17">
    <w:abstractNumId w:val="3"/>
  </w:num>
  <w:num w:numId="18">
    <w:abstractNumId w:val="23"/>
  </w:num>
  <w:num w:numId="19">
    <w:abstractNumId w:val="1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9"/>
  </w:num>
  <w:num w:numId="23">
    <w:abstractNumId w:val="24"/>
  </w:num>
  <w:num w:numId="24">
    <w:abstractNumId w:val="19"/>
  </w:num>
  <w:num w:numId="25">
    <w:abstractNumId w:val="34"/>
  </w:num>
  <w:num w:numId="26">
    <w:abstractNumId w:val="10"/>
  </w:num>
  <w:num w:numId="27">
    <w:abstractNumId w:val="9"/>
  </w:num>
  <w:num w:numId="28">
    <w:abstractNumId w:val="8"/>
  </w:num>
  <w:num w:numId="29">
    <w:abstractNumId w:val="4"/>
  </w:num>
  <w:num w:numId="30">
    <w:abstractNumId w:val="15"/>
  </w:num>
  <w:num w:numId="31">
    <w:abstractNumId w:val="26"/>
  </w:num>
  <w:num w:numId="32">
    <w:abstractNumId w:val="7"/>
  </w:num>
  <w:num w:numId="33">
    <w:abstractNumId w:val="25"/>
  </w:num>
  <w:num w:numId="34">
    <w:abstractNumId w:val="14"/>
  </w:num>
  <w:num w:numId="35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CAC"/>
    <w:rsid w:val="000003DB"/>
    <w:rsid w:val="000047EE"/>
    <w:rsid w:val="00004CAC"/>
    <w:rsid w:val="000050ED"/>
    <w:rsid w:val="00011740"/>
    <w:rsid w:val="00012798"/>
    <w:rsid w:val="00013848"/>
    <w:rsid w:val="000217CD"/>
    <w:rsid w:val="0002200C"/>
    <w:rsid w:val="00025828"/>
    <w:rsid w:val="0002584A"/>
    <w:rsid w:val="00042877"/>
    <w:rsid w:val="0004511F"/>
    <w:rsid w:val="000454C1"/>
    <w:rsid w:val="000465C5"/>
    <w:rsid w:val="00053169"/>
    <w:rsid w:val="00053AF3"/>
    <w:rsid w:val="00054967"/>
    <w:rsid w:val="0006024A"/>
    <w:rsid w:val="00064967"/>
    <w:rsid w:val="00070D07"/>
    <w:rsid w:val="0007232D"/>
    <w:rsid w:val="00076967"/>
    <w:rsid w:val="00076F73"/>
    <w:rsid w:val="0008041C"/>
    <w:rsid w:val="000807D7"/>
    <w:rsid w:val="000815E7"/>
    <w:rsid w:val="000844B0"/>
    <w:rsid w:val="00084D42"/>
    <w:rsid w:val="000859AA"/>
    <w:rsid w:val="0009603A"/>
    <w:rsid w:val="000A0CAD"/>
    <w:rsid w:val="000A2718"/>
    <w:rsid w:val="000A7D33"/>
    <w:rsid w:val="000C4016"/>
    <w:rsid w:val="000C5D68"/>
    <w:rsid w:val="000D1448"/>
    <w:rsid w:val="000D21CA"/>
    <w:rsid w:val="000D5FA2"/>
    <w:rsid w:val="000D787C"/>
    <w:rsid w:val="000E25CD"/>
    <w:rsid w:val="000E40E8"/>
    <w:rsid w:val="000E4CCF"/>
    <w:rsid w:val="000E62FB"/>
    <w:rsid w:val="000F48EB"/>
    <w:rsid w:val="000F5369"/>
    <w:rsid w:val="001065CE"/>
    <w:rsid w:val="0012410B"/>
    <w:rsid w:val="00125462"/>
    <w:rsid w:val="00130034"/>
    <w:rsid w:val="00136AB3"/>
    <w:rsid w:val="00144484"/>
    <w:rsid w:val="00144A71"/>
    <w:rsid w:val="001471B0"/>
    <w:rsid w:val="001523EB"/>
    <w:rsid w:val="00152E8B"/>
    <w:rsid w:val="0015657C"/>
    <w:rsid w:val="00160304"/>
    <w:rsid w:val="00163A10"/>
    <w:rsid w:val="001665ED"/>
    <w:rsid w:val="00170560"/>
    <w:rsid w:val="001728DF"/>
    <w:rsid w:val="0017312C"/>
    <w:rsid w:val="0019093B"/>
    <w:rsid w:val="00191250"/>
    <w:rsid w:val="00193A94"/>
    <w:rsid w:val="00194118"/>
    <w:rsid w:val="00196BD8"/>
    <w:rsid w:val="001A1154"/>
    <w:rsid w:val="001A2AC4"/>
    <w:rsid w:val="001A344B"/>
    <w:rsid w:val="001A73BC"/>
    <w:rsid w:val="001B1D35"/>
    <w:rsid w:val="001C1BAF"/>
    <w:rsid w:val="001C47B4"/>
    <w:rsid w:val="001C6F35"/>
    <w:rsid w:val="001D04DF"/>
    <w:rsid w:val="001D1131"/>
    <w:rsid w:val="001D2D51"/>
    <w:rsid w:val="001D37BE"/>
    <w:rsid w:val="001D5CE3"/>
    <w:rsid w:val="001D7AE2"/>
    <w:rsid w:val="001E57E5"/>
    <w:rsid w:val="00212E9B"/>
    <w:rsid w:val="0021662D"/>
    <w:rsid w:val="002205CD"/>
    <w:rsid w:val="00222B9C"/>
    <w:rsid w:val="00223330"/>
    <w:rsid w:val="00227A5D"/>
    <w:rsid w:val="00252415"/>
    <w:rsid w:val="0025369D"/>
    <w:rsid w:val="0025622D"/>
    <w:rsid w:val="00257664"/>
    <w:rsid w:val="00261181"/>
    <w:rsid w:val="00261852"/>
    <w:rsid w:val="0026375F"/>
    <w:rsid w:val="0027287F"/>
    <w:rsid w:val="002769BD"/>
    <w:rsid w:val="002835DB"/>
    <w:rsid w:val="00286212"/>
    <w:rsid w:val="00286471"/>
    <w:rsid w:val="00290955"/>
    <w:rsid w:val="00290D63"/>
    <w:rsid w:val="0029384E"/>
    <w:rsid w:val="00293DDE"/>
    <w:rsid w:val="002A01EB"/>
    <w:rsid w:val="002A4437"/>
    <w:rsid w:val="002A6391"/>
    <w:rsid w:val="002A72EA"/>
    <w:rsid w:val="002A72F6"/>
    <w:rsid w:val="002B79FE"/>
    <w:rsid w:val="002C14E7"/>
    <w:rsid w:val="002C63C1"/>
    <w:rsid w:val="002D5FF7"/>
    <w:rsid w:val="002E3720"/>
    <w:rsid w:val="002E6145"/>
    <w:rsid w:val="002F209D"/>
    <w:rsid w:val="003002A8"/>
    <w:rsid w:val="003138BF"/>
    <w:rsid w:val="00313E34"/>
    <w:rsid w:val="003226B7"/>
    <w:rsid w:val="00324BFC"/>
    <w:rsid w:val="0032576D"/>
    <w:rsid w:val="0033078B"/>
    <w:rsid w:val="003401F1"/>
    <w:rsid w:val="00351B48"/>
    <w:rsid w:val="00356264"/>
    <w:rsid w:val="00356F50"/>
    <w:rsid w:val="00365112"/>
    <w:rsid w:val="00365DA9"/>
    <w:rsid w:val="00366999"/>
    <w:rsid w:val="003706A7"/>
    <w:rsid w:val="0039266B"/>
    <w:rsid w:val="00392706"/>
    <w:rsid w:val="003A3A0A"/>
    <w:rsid w:val="003A78C9"/>
    <w:rsid w:val="003B34B2"/>
    <w:rsid w:val="003B51F4"/>
    <w:rsid w:val="003C3132"/>
    <w:rsid w:val="003C4E97"/>
    <w:rsid w:val="003C68D1"/>
    <w:rsid w:val="003C70F8"/>
    <w:rsid w:val="003C73F5"/>
    <w:rsid w:val="003C7FD9"/>
    <w:rsid w:val="003E1328"/>
    <w:rsid w:val="003E217B"/>
    <w:rsid w:val="003E6FB2"/>
    <w:rsid w:val="00403834"/>
    <w:rsid w:val="00404DB0"/>
    <w:rsid w:val="00410396"/>
    <w:rsid w:val="00410BB5"/>
    <w:rsid w:val="00410F50"/>
    <w:rsid w:val="004118DE"/>
    <w:rsid w:val="00413EF2"/>
    <w:rsid w:val="004146D3"/>
    <w:rsid w:val="0041488A"/>
    <w:rsid w:val="00425672"/>
    <w:rsid w:val="00440DD4"/>
    <w:rsid w:val="00442F0D"/>
    <w:rsid w:val="004504D8"/>
    <w:rsid w:val="00450AC7"/>
    <w:rsid w:val="0045567B"/>
    <w:rsid w:val="00473670"/>
    <w:rsid w:val="00475F34"/>
    <w:rsid w:val="004904AB"/>
    <w:rsid w:val="004A3D38"/>
    <w:rsid w:val="004B0142"/>
    <w:rsid w:val="004B3C30"/>
    <w:rsid w:val="004B505A"/>
    <w:rsid w:val="004B6DFD"/>
    <w:rsid w:val="004D7392"/>
    <w:rsid w:val="004E1934"/>
    <w:rsid w:val="004E25D2"/>
    <w:rsid w:val="004E6340"/>
    <w:rsid w:val="004F7967"/>
    <w:rsid w:val="005004A4"/>
    <w:rsid w:val="00504F87"/>
    <w:rsid w:val="005127BB"/>
    <w:rsid w:val="00520347"/>
    <w:rsid w:val="00525586"/>
    <w:rsid w:val="00526E14"/>
    <w:rsid w:val="005310E9"/>
    <w:rsid w:val="0053125F"/>
    <w:rsid w:val="00536F0B"/>
    <w:rsid w:val="00541C26"/>
    <w:rsid w:val="00542A13"/>
    <w:rsid w:val="00544CA5"/>
    <w:rsid w:val="00547AC2"/>
    <w:rsid w:val="00563AFB"/>
    <w:rsid w:val="00565CC9"/>
    <w:rsid w:val="00566AA4"/>
    <w:rsid w:val="0057597B"/>
    <w:rsid w:val="0058714F"/>
    <w:rsid w:val="00590D1B"/>
    <w:rsid w:val="00590E4F"/>
    <w:rsid w:val="005A0000"/>
    <w:rsid w:val="005A24F9"/>
    <w:rsid w:val="005A655C"/>
    <w:rsid w:val="005B1A54"/>
    <w:rsid w:val="005B2059"/>
    <w:rsid w:val="005B46EF"/>
    <w:rsid w:val="005B4A0D"/>
    <w:rsid w:val="005C57B0"/>
    <w:rsid w:val="005C68B0"/>
    <w:rsid w:val="005D2AAD"/>
    <w:rsid w:val="005D3322"/>
    <w:rsid w:val="005D35F7"/>
    <w:rsid w:val="005E066E"/>
    <w:rsid w:val="005E39DB"/>
    <w:rsid w:val="005E403A"/>
    <w:rsid w:val="005F0802"/>
    <w:rsid w:val="005F16A8"/>
    <w:rsid w:val="005F4544"/>
    <w:rsid w:val="005F6EFF"/>
    <w:rsid w:val="00604535"/>
    <w:rsid w:val="00612D3E"/>
    <w:rsid w:val="00631C1E"/>
    <w:rsid w:val="00637B57"/>
    <w:rsid w:val="0064225D"/>
    <w:rsid w:val="00643724"/>
    <w:rsid w:val="00660923"/>
    <w:rsid w:val="00661AE5"/>
    <w:rsid w:val="00662B47"/>
    <w:rsid w:val="00663851"/>
    <w:rsid w:val="00667D7D"/>
    <w:rsid w:val="006737BB"/>
    <w:rsid w:val="006760CC"/>
    <w:rsid w:val="0068413F"/>
    <w:rsid w:val="0068520A"/>
    <w:rsid w:val="006860F9"/>
    <w:rsid w:val="00686721"/>
    <w:rsid w:val="00690536"/>
    <w:rsid w:val="006948CC"/>
    <w:rsid w:val="0069720C"/>
    <w:rsid w:val="006A01EB"/>
    <w:rsid w:val="006A0276"/>
    <w:rsid w:val="006A12D4"/>
    <w:rsid w:val="006A204A"/>
    <w:rsid w:val="006A7507"/>
    <w:rsid w:val="006B7681"/>
    <w:rsid w:val="006C1B20"/>
    <w:rsid w:val="006C2FF5"/>
    <w:rsid w:val="006F1182"/>
    <w:rsid w:val="006F50B6"/>
    <w:rsid w:val="006F643B"/>
    <w:rsid w:val="006F690B"/>
    <w:rsid w:val="0070299C"/>
    <w:rsid w:val="00703E7E"/>
    <w:rsid w:val="00704714"/>
    <w:rsid w:val="00714AD5"/>
    <w:rsid w:val="00720486"/>
    <w:rsid w:val="00720534"/>
    <w:rsid w:val="00721768"/>
    <w:rsid w:val="00732D14"/>
    <w:rsid w:val="007429AB"/>
    <w:rsid w:val="00750448"/>
    <w:rsid w:val="00750D38"/>
    <w:rsid w:val="007543A6"/>
    <w:rsid w:val="00755666"/>
    <w:rsid w:val="00763900"/>
    <w:rsid w:val="00763D00"/>
    <w:rsid w:val="0077252D"/>
    <w:rsid w:val="007867C1"/>
    <w:rsid w:val="00791F68"/>
    <w:rsid w:val="007924C5"/>
    <w:rsid w:val="007954E7"/>
    <w:rsid w:val="00796106"/>
    <w:rsid w:val="007A06A7"/>
    <w:rsid w:val="007B1C71"/>
    <w:rsid w:val="007B25BE"/>
    <w:rsid w:val="007B2D78"/>
    <w:rsid w:val="007D0B93"/>
    <w:rsid w:val="007D0E29"/>
    <w:rsid w:val="007D3CAC"/>
    <w:rsid w:val="007D6B70"/>
    <w:rsid w:val="007D6D5C"/>
    <w:rsid w:val="007D6FA0"/>
    <w:rsid w:val="007E1AEB"/>
    <w:rsid w:val="007E5460"/>
    <w:rsid w:val="007F052D"/>
    <w:rsid w:val="007F640E"/>
    <w:rsid w:val="00804A60"/>
    <w:rsid w:val="00804B5C"/>
    <w:rsid w:val="00805844"/>
    <w:rsid w:val="00814DE2"/>
    <w:rsid w:val="00815001"/>
    <w:rsid w:val="008213D6"/>
    <w:rsid w:val="00826C56"/>
    <w:rsid w:val="008307AF"/>
    <w:rsid w:val="008343A5"/>
    <w:rsid w:val="00842DDD"/>
    <w:rsid w:val="00847EAE"/>
    <w:rsid w:val="008537E8"/>
    <w:rsid w:val="00863D95"/>
    <w:rsid w:val="00864C46"/>
    <w:rsid w:val="00865F07"/>
    <w:rsid w:val="008726E1"/>
    <w:rsid w:val="00873615"/>
    <w:rsid w:val="00880A63"/>
    <w:rsid w:val="00883D30"/>
    <w:rsid w:val="00893BCD"/>
    <w:rsid w:val="008B53B3"/>
    <w:rsid w:val="008B61D9"/>
    <w:rsid w:val="008C018C"/>
    <w:rsid w:val="008C7DA2"/>
    <w:rsid w:val="008D0487"/>
    <w:rsid w:val="008D5E61"/>
    <w:rsid w:val="008E2633"/>
    <w:rsid w:val="008E2E1F"/>
    <w:rsid w:val="008F550B"/>
    <w:rsid w:val="008F5BE3"/>
    <w:rsid w:val="0090149B"/>
    <w:rsid w:val="00901BE1"/>
    <w:rsid w:val="00903103"/>
    <w:rsid w:val="00904227"/>
    <w:rsid w:val="00904B09"/>
    <w:rsid w:val="009059DD"/>
    <w:rsid w:val="0090742E"/>
    <w:rsid w:val="00910054"/>
    <w:rsid w:val="00915D27"/>
    <w:rsid w:val="009163F4"/>
    <w:rsid w:val="009230D1"/>
    <w:rsid w:val="00925F74"/>
    <w:rsid w:val="00931E75"/>
    <w:rsid w:val="0093512C"/>
    <w:rsid w:val="00955BF5"/>
    <w:rsid w:val="009603E3"/>
    <w:rsid w:val="00961D00"/>
    <w:rsid w:val="0096337A"/>
    <w:rsid w:val="00967B4F"/>
    <w:rsid w:val="00970F65"/>
    <w:rsid w:val="00970F93"/>
    <w:rsid w:val="009715A7"/>
    <w:rsid w:val="00974719"/>
    <w:rsid w:val="00977D75"/>
    <w:rsid w:val="00984F4F"/>
    <w:rsid w:val="00986316"/>
    <w:rsid w:val="00996136"/>
    <w:rsid w:val="009A1295"/>
    <w:rsid w:val="009A17AB"/>
    <w:rsid w:val="009A6662"/>
    <w:rsid w:val="009B0A88"/>
    <w:rsid w:val="009B1421"/>
    <w:rsid w:val="009B31A7"/>
    <w:rsid w:val="009B74D7"/>
    <w:rsid w:val="009C1482"/>
    <w:rsid w:val="009C282B"/>
    <w:rsid w:val="009C3CA8"/>
    <w:rsid w:val="009C4E94"/>
    <w:rsid w:val="009C6531"/>
    <w:rsid w:val="009D064C"/>
    <w:rsid w:val="009D133E"/>
    <w:rsid w:val="009D57F4"/>
    <w:rsid w:val="009E4CB6"/>
    <w:rsid w:val="009E66CA"/>
    <w:rsid w:val="009E787F"/>
    <w:rsid w:val="009F16FF"/>
    <w:rsid w:val="009F78D4"/>
    <w:rsid w:val="00A00766"/>
    <w:rsid w:val="00A10D86"/>
    <w:rsid w:val="00A11143"/>
    <w:rsid w:val="00A2165E"/>
    <w:rsid w:val="00A224E2"/>
    <w:rsid w:val="00A31BA6"/>
    <w:rsid w:val="00A4502D"/>
    <w:rsid w:val="00A530C2"/>
    <w:rsid w:val="00A561C6"/>
    <w:rsid w:val="00A569C6"/>
    <w:rsid w:val="00A64569"/>
    <w:rsid w:val="00A75A0A"/>
    <w:rsid w:val="00A7790E"/>
    <w:rsid w:val="00A85D4F"/>
    <w:rsid w:val="00A86C63"/>
    <w:rsid w:val="00A900BA"/>
    <w:rsid w:val="00AA2FF1"/>
    <w:rsid w:val="00AA3880"/>
    <w:rsid w:val="00AA7F44"/>
    <w:rsid w:val="00AB0BA0"/>
    <w:rsid w:val="00AB390E"/>
    <w:rsid w:val="00AD2A0F"/>
    <w:rsid w:val="00AE337A"/>
    <w:rsid w:val="00AE3CF0"/>
    <w:rsid w:val="00AF3981"/>
    <w:rsid w:val="00AF6451"/>
    <w:rsid w:val="00AF7A23"/>
    <w:rsid w:val="00B03AD7"/>
    <w:rsid w:val="00B03DD9"/>
    <w:rsid w:val="00B20315"/>
    <w:rsid w:val="00B25337"/>
    <w:rsid w:val="00B30EF6"/>
    <w:rsid w:val="00B404A9"/>
    <w:rsid w:val="00B438E7"/>
    <w:rsid w:val="00B44A8D"/>
    <w:rsid w:val="00B471FC"/>
    <w:rsid w:val="00B527A4"/>
    <w:rsid w:val="00B5511F"/>
    <w:rsid w:val="00B56BE5"/>
    <w:rsid w:val="00B632D2"/>
    <w:rsid w:val="00B74DD9"/>
    <w:rsid w:val="00B833F0"/>
    <w:rsid w:val="00B9096F"/>
    <w:rsid w:val="00B90F7C"/>
    <w:rsid w:val="00B93B1C"/>
    <w:rsid w:val="00B94C56"/>
    <w:rsid w:val="00B96026"/>
    <w:rsid w:val="00BA2C12"/>
    <w:rsid w:val="00BA33F3"/>
    <w:rsid w:val="00BA43A6"/>
    <w:rsid w:val="00BA7A3F"/>
    <w:rsid w:val="00BB361C"/>
    <w:rsid w:val="00BB3D02"/>
    <w:rsid w:val="00BB40A9"/>
    <w:rsid w:val="00BB6D39"/>
    <w:rsid w:val="00BC5506"/>
    <w:rsid w:val="00BD1016"/>
    <w:rsid w:val="00BD6A23"/>
    <w:rsid w:val="00BD6A40"/>
    <w:rsid w:val="00BF2871"/>
    <w:rsid w:val="00BF5063"/>
    <w:rsid w:val="00BF50A5"/>
    <w:rsid w:val="00BF5FB1"/>
    <w:rsid w:val="00C00DE9"/>
    <w:rsid w:val="00C0296A"/>
    <w:rsid w:val="00C071C1"/>
    <w:rsid w:val="00C114FB"/>
    <w:rsid w:val="00C12FFA"/>
    <w:rsid w:val="00C14956"/>
    <w:rsid w:val="00C15074"/>
    <w:rsid w:val="00C17A12"/>
    <w:rsid w:val="00C33B70"/>
    <w:rsid w:val="00C34183"/>
    <w:rsid w:val="00C366B4"/>
    <w:rsid w:val="00C40271"/>
    <w:rsid w:val="00C40BC6"/>
    <w:rsid w:val="00C46031"/>
    <w:rsid w:val="00C52393"/>
    <w:rsid w:val="00C52AF3"/>
    <w:rsid w:val="00C5404C"/>
    <w:rsid w:val="00C541AD"/>
    <w:rsid w:val="00C62C89"/>
    <w:rsid w:val="00C660CE"/>
    <w:rsid w:val="00C66885"/>
    <w:rsid w:val="00C72395"/>
    <w:rsid w:val="00C751C9"/>
    <w:rsid w:val="00C8287B"/>
    <w:rsid w:val="00C836F1"/>
    <w:rsid w:val="00C86946"/>
    <w:rsid w:val="00C9226C"/>
    <w:rsid w:val="00CA2D94"/>
    <w:rsid w:val="00CA526D"/>
    <w:rsid w:val="00CB1F19"/>
    <w:rsid w:val="00CB6F93"/>
    <w:rsid w:val="00CC0E71"/>
    <w:rsid w:val="00CC4199"/>
    <w:rsid w:val="00CC4937"/>
    <w:rsid w:val="00CD2157"/>
    <w:rsid w:val="00CD6CF2"/>
    <w:rsid w:val="00CD720F"/>
    <w:rsid w:val="00CD7FFD"/>
    <w:rsid w:val="00CE15B3"/>
    <w:rsid w:val="00CE2E62"/>
    <w:rsid w:val="00CE7333"/>
    <w:rsid w:val="00CF0295"/>
    <w:rsid w:val="00CF17AF"/>
    <w:rsid w:val="00D00A7F"/>
    <w:rsid w:val="00D00D62"/>
    <w:rsid w:val="00D02844"/>
    <w:rsid w:val="00D10578"/>
    <w:rsid w:val="00D11FAA"/>
    <w:rsid w:val="00D153E4"/>
    <w:rsid w:val="00D20037"/>
    <w:rsid w:val="00D24C80"/>
    <w:rsid w:val="00D40BCE"/>
    <w:rsid w:val="00D40C71"/>
    <w:rsid w:val="00D42BE2"/>
    <w:rsid w:val="00D42FF7"/>
    <w:rsid w:val="00D44A04"/>
    <w:rsid w:val="00D454E1"/>
    <w:rsid w:val="00D520E2"/>
    <w:rsid w:val="00D56441"/>
    <w:rsid w:val="00D57700"/>
    <w:rsid w:val="00D63F3F"/>
    <w:rsid w:val="00D64B37"/>
    <w:rsid w:val="00D70B94"/>
    <w:rsid w:val="00D75720"/>
    <w:rsid w:val="00D76829"/>
    <w:rsid w:val="00D76F57"/>
    <w:rsid w:val="00D85AA6"/>
    <w:rsid w:val="00D926F7"/>
    <w:rsid w:val="00D979A8"/>
    <w:rsid w:val="00DA25DB"/>
    <w:rsid w:val="00DA687F"/>
    <w:rsid w:val="00DB2B42"/>
    <w:rsid w:val="00DB6ADC"/>
    <w:rsid w:val="00DB7CEB"/>
    <w:rsid w:val="00DD20A0"/>
    <w:rsid w:val="00DE1561"/>
    <w:rsid w:val="00DE1D11"/>
    <w:rsid w:val="00DE1FFB"/>
    <w:rsid w:val="00DF0325"/>
    <w:rsid w:val="00DF1EBC"/>
    <w:rsid w:val="00DF21B0"/>
    <w:rsid w:val="00DF392D"/>
    <w:rsid w:val="00E0376E"/>
    <w:rsid w:val="00E05F48"/>
    <w:rsid w:val="00E071D5"/>
    <w:rsid w:val="00E07697"/>
    <w:rsid w:val="00E23FC3"/>
    <w:rsid w:val="00E25BAE"/>
    <w:rsid w:val="00E25BE9"/>
    <w:rsid w:val="00E30E72"/>
    <w:rsid w:val="00E3496F"/>
    <w:rsid w:val="00E44CB5"/>
    <w:rsid w:val="00E52F5B"/>
    <w:rsid w:val="00E57066"/>
    <w:rsid w:val="00E57CB5"/>
    <w:rsid w:val="00E66DEF"/>
    <w:rsid w:val="00E72042"/>
    <w:rsid w:val="00E7524E"/>
    <w:rsid w:val="00E75D21"/>
    <w:rsid w:val="00E80B6B"/>
    <w:rsid w:val="00E86E85"/>
    <w:rsid w:val="00EC4BF5"/>
    <w:rsid w:val="00ED6B28"/>
    <w:rsid w:val="00EE50BC"/>
    <w:rsid w:val="00EE6246"/>
    <w:rsid w:val="00EF096E"/>
    <w:rsid w:val="00EF2FC4"/>
    <w:rsid w:val="00EF701C"/>
    <w:rsid w:val="00F00148"/>
    <w:rsid w:val="00F04B92"/>
    <w:rsid w:val="00F04E9A"/>
    <w:rsid w:val="00F05457"/>
    <w:rsid w:val="00F1512F"/>
    <w:rsid w:val="00F17158"/>
    <w:rsid w:val="00F22A7E"/>
    <w:rsid w:val="00F34C56"/>
    <w:rsid w:val="00F40B25"/>
    <w:rsid w:val="00F41BC2"/>
    <w:rsid w:val="00F45842"/>
    <w:rsid w:val="00F501C9"/>
    <w:rsid w:val="00F52417"/>
    <w:rsid w:val="00F54B75"/>
    <w:rsid w:val="00F61B9B"/>
    <w:rsid w:val="00F626B4"/>
    <w:rsid w:val="00F6612D"/>
    <w:rsid w:val="00F6633B"/>
    <w:rsid w:val="00F663CC"/>
    <w:rsid w:val="00F81E27"/>
    <w:rsid w:val="00F9226E"/>
    <w:rsid w:val="00F94CE1"/>
    <w:rsid w:val="00FA0BEF"/>
    <w:rsid w:val="00FA1723"/>
    <w:rsid w:val="00FB4AF1"/>
    <w:rsid w:val="00FC7D1E"/>
    <w:rsid w:val="00FD00E6"/>
    <w:rsid w:val="00FD1349"/>
    <w:rsid w:val="00FD1D91"/>
    <w:rsid w:val="00FD365E"/>
    <w:rsid w:val="00FE1698"/>
    <w:rsid w:val="00FE469A"/>
    <w:rsid w:val="00FF0BA8"/>
    <w:rsid w:val="00FF4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177B2"/>
  <w15:docId w15:val="{7A9EECD3-072A-4C97-8654-DC8C631B8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316"/>
  </w:style>
  <w:style w:type="paragraph" w:styleId="1">
    <w:name w:val="heading 1"/>
    <w:basedOn w:val="a"/>
    <w:next w:val="a"/>
    <w:link w:val="10"/>
    <w:uiPriority w:val="9"/>
    <w:qFormat/>
    <w:rsid w:val="00222B9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22B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2"/>
    <w:next w:val="a"/>
    <w:link w:val="30"/>
    <w:uiPriority w:val="9"/>
    <w:qFormat/>
    <w:rsid w:val="00222B9C"/>
    <w:pPr>
      <w:keepNext w:val="0"/>
      <w:widowControl w:val="0"/>
      <w:autoSpaceDE w:val="0"/>
      <w:autoSpaceDN w:val="0"/>
      <w:adjustRightInd w:val="0"/>
      <w:jc w:val="both"/>
      <w:outlineLvl w:val="2"/>
    </w:pPr>
    <w:rPr>
      <w:rFonts w:ascii="Arial" w:hAnsi="Arial"/>
      <w:b w:val="0"/>
      <w:sz w:val="24"/>
      <w:szCs w:val="24"/>
      <w:lang w:eastAsia="en-US"/>
    </w:rPr>
  </w:style>
  <w:style w:type="paragraph" w:styleId="4">
    <w:name w:val="heading 4"/>
    <w:basedOn w:val="a"/>
    <w:link w:val="40"/>
    <w:uiPriority w:val="9"/>
    <w:qFormat/>
    <w:rsid w:val="00222B9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2B9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22B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2B9C"/>
    <w:rPr>
      <w:rFonts w:ascii="Arial" w:eastAsia="Times New Roman" w:hAnsi="Arial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222B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D3C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D3C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E169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3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32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17A12"/>
    <w:pPr>
      <w:spacing w:after="0" w:line="240" w:lineRule="auto"/>
    </w:pPr>
  </w:style>
  <w:style w:type="paragraph" w:customStyle="1" w:styleId="ConsPlusTitle">
    <w:name w:val="ConsPlusTitle"/>
    <w:rsid w:val="00C17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17A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222B9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2B9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222B9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2B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2B9C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rsid w:val="00222B9C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rsid w:val="00222B9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annotation subject"/>
    <w:basedOn w:val="a9"/>
    <w:next w:val="a9"/>
    <w:link w:val="aa"/>
    <w:uiPriority w:val="99"/>
    <w:semiHidden/>
    <w:rsid w:val="00222B9C"/>
    <w:rPr>
      <w:b/>
      <w:bCs/>
    </w:rPr>
  </w:style>
  <w:style w:type="paragraph" w:styleId="ac">
    <w:name w:val="Body Text"/>
    <w:basedOn w:val="a"/>
    <w:link w:val="ad"/>
    <w:rsid w:val="00222B9C"/>
    <w:pPr>
      <w:spacing w:after="12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222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3">
    <w:name w:val="icon-3"/>
    <w:basedOn w:val="a0"/>
    <w:rsid w:val="00222B9C"/>
    <w:rPr>
      <w:rFonts w:cs="Times New Roman"/>
    </w:rPr>
  </w:style>
  <w:style w:type="character" w:customStyle="1" w:styleId="apple-converted-space">
    <w:name w:val="apple-converted-space"/>
    <w:basedOn w:val="a0"/>
    <w:rsid w:val="00222B9C"/>
    <w:rPr>
      <w:rFonts w:cs="Times New Roman"/>
    </w:rPr>
  </w:style>
  <w:style w:type="character" w:styleId="ae">
    <w:name w:val="Strong"/>
    <w:basedOn w:val="a0"/>
    <w:uiPriority w:val="22"/>
    <w:qFormat/>
    <w:rsid w:val="00222B9C"/>
    <w:rPr>
      <w:rFonts w:cs="Times New Roman"/>
      <w:b/>
    </w:rPr>
  </w:style>
  <w:style w:type="character" w:styleId="af">
    <w:name w:val="Emphasis"/>
    <w:basedOn w:val="a0"/>
    <w:uiPriority w:val="20"/>
    <w:qFormat/>
    <w:rsid w:val="00222B9C"/>
    <w:rPr>
      <w:rFonts w:cs="Times New Roman"/>
      <w:i/>
    </w:rPr>
  </w:style>
  <w:style w:type="character" w:customStyle="1" w:styleId="af0">
    <w:name w:val="Верхний колонтитул Знак"/>
    <w:basedOn w:val="a0"/>
    <w:link w:val="af1"/>
    <w:uiPriority w:val="99"/>
    <w:rsid w:val="00222B9C"/>
    <w:rPr>
      <w:rFonts w:ascii="Calibri" w:eastAsia="Calibri" w:hAnsi="Calibri" w:cs="Times New Roman"/>
    </w:rPr>
  </w:style>
  <w:style w:type="paragraph" w:styleId="af1">
    <w:name w:val="header"/>
    <w:basedOn w:val="a"/>
    <w:link w:val="af0"/>
    <w:uiPriority w:val="99"/>
    <w:rsid w:val="00222B9C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3"/>
    <w:uiPriority w:val="99"/>
    <w:rsid w:val="00222B9C"/>
    <w:rPr>
      <w:rFonts w:ascii="Calibri" w:eastAsia="Calibri" w:hAnsi="Calibri" w:cs="Times New Roman"/>
    </w:rPr>
  </w:style>
  <w:style w:type="paragraph" w:styleId="af3">
    <w:name w:val="footer"/>
    <w:basedOn w:val="a"/>
    <w:link w:val="af2"/>
    <w:uiPriority w:val="99"/>
    <w:rsid w:val="00222B9C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paragraph" w:customStyle="1" w:styleId="af4">
    <w:name w:val="Прижатый влево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222B9C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locked/>
    <w:rsid w:val="00222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222B9C"/>
    <w:rPr>
      <w:color w:val="106BBE"/>
      <w:sz w:val="26"/>
    </w:rPr>
  </w:style>
  <w:style w:type="paragraph" w:customStyle="1" w:styleId="af6">
    <w:name w:val="Нормальный (таблица)"/>
    <w:basedOn w:val="a"/>
    <w:next w:val="a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Цветовое выделение"/>
    <w:rsid w:val="00222B9C"/>
    <w:rPr>
      <w:b/>
      <w:color w:val="26282F"/>
      <w:sz w:val="26"/>
    </w:rPr>
  </w:style>
  <w:style w:type="character" w:customStyle="1" w:styleId="af8">
    <w:name w:val="Активная гипертекстовая ссылка"/>
    <w:uiPriority w:val="99"/>
    <w:rsid w:val="00222B9C"/>
    <w:rPr>
      <w:color w:val="106BBE"/>
      <w:sz w:val="26"/>
      <w:u w:val="single"/>
    </w:rPr>
  </w:style>
  <w:style w:type="paragraph" w:customStyle="1" w:styleId="af9">
    <w:name w:val="Внимание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a">
    <w:name w:val="Внимание: криминал!!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b">
    <w:name w:val="Внимание: недобросовестность!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c">
    <w:name w:val="Выделение для Базового Поиска"/>
    <w:uiPriority w:val="99"/>
    <w:rsid w:val="00222B9C"/>
    <w:rPr>
      <w:color w:val="0058A9"/>
      <w:sz w:val="26"/>
    </w:rPr>
  </w:style>
  <w:style w:type="character" w:customStyle="1" w:styleId="afd">
    <w:name w:val="Выделение для Базового Поиска (курсив)"/>
    <w:uiPriority w:val="99"/>
    <w:rsid w:val="00222B9C"/>
    <w:rPr>
      <w:i/>
      <w:color w:val="0058A9"/>
      <w:sz w:val="26"/>
    </w:rPr>
  </w:style>
  <w:style w:type="paragraph" w:customStyle="1" w:styleId="afe">
    <w:name w:val="Основное меню (преемственное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12">
    <w:name w:val="Заголовок1"/>
    <w:basedOn w:val="afe"/>
    <w:next w:val="a"/>
    <w:uiPriority w:val="99"/>
    <w:rsid w:val="00222B9C"/>
    <w:rPr>
      <w:rFonts w:ascii="Arial" w:hAnsi="Arial" w:cs="Arial"/>
      <w:b/>
      <w:bCs/>
      <w:color w:val="0058A9"/>
      <w:shd w:val="clear" w:color="auto" w:fill="A2C8A9"/>
    </w:rPr>
  </w:style>
  <w:style w:type="paragraph" w:customStyle="1" w:styleId="aff">
    <w:name w:val="Заголовок группы контролов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rsid w:val="00222B9C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shd w:val="clear" w:color="auto" w:fill="FFFFFF"/>
      <w:lang w:eastAsia="en-US"/>
    </w:rPr>
  </w:style>
  <w:style w:type="paragraph" w:customStyle="1" w:styleId="aff1">
    <w:name w:val="Заголовок приложения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f3">
    <w:name w:val="Заголовок своего сообщения"/>
    <w:uiPriority w:val="99"/>
    <w:rsid w:val="00222B9C"/>
    <w:rPr>
      <w:color w:val="26282F"/>
      <w:sz w:val="26"/>
    </w:rPr>
  </w:style>
  <w:style w:type="paragraph" w:customStyle="1" w:styleId="aff4">
    <w:name w:val="Заголовок статьи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Заголовок чужого сообщения"/>
    <w:uiPriority w:val="99"/>
    <w:rsid w:val="00222B9C"/>
    <w:rPr>
      <w:color w:val="FF0000"/>
      <w:sz w:val="26"/>
    </w:rPr>
  </w:style>
  <w:style w:type="paragraph" w:customStyle="1" w:styleId="aff6">
    <w:name w:val="Заголовок ЭР (левое окно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f7">
    <w:name w:val="Заголовок ЭР (правое окно)"/>
    <w:basedOn w:val="aff6"/>
    <w:next w:val="a"/>
    <w:uiPriority w:val="99"/>
    <w:rsid w:val="00222B9C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8">
    <w:name w:val="Интерактивный заголовок"/>
    <w:basedOn w:val="12"/>
    <w:next w:val="a"/>
    <w:uiPriority w:val="99"/>
    <w:rsid w:val="00222B9C"/>
    <w:rPr>
      <w:b w:val="0"/>
      <w:bCs w:val="0"/>
      <w:color w:val="auto"/>
      <w:u w:val="single"/>
      <w:shd w:val="clear" w:color="auto" w:fill="auto"/>
    </w:rPr>
  </w:style>
  <w:style w:type="paragraph" w:customStyle="1" w:styleId="aff9">
    <w:name w:val="Текст информации об изменениях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a">
    <w:name w:val="Информация об изменениях"/>
    <w:basedOn w:val="aff9"/>
    <w:next w:val="a"/>
    <w:uiPriority w:val="99"/>
    <w:rsid w:val="00222B9C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Комментарий"/>
    <w:basedOn w:val="affb"/>
    <w:next w:val="a"/>
    <w:uiPriority w:val="99"/>
    <w:rsid w:val="00222B9C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222B9C"/>
    <w:pPr>
      <w:spacing w:before="0"/>
    </w:pPr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Колонтитул (левый)"/>
    <w:basedOn w:val="affe"/>
    <w:next w:val="a"/>
    <w:uiPriority w:val="99"/>
    <w:rsid w:val="00222B9C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Колонтитул (правый)"/>
    <w:basedOn w:val="afff0"/>
    <w:next w:val="a"/>
    <w:uiPriority w:val="99"/>
    <w:rsid w:val="00222B9C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fc"/>
    <w:next w:val="a"/>
    <w:uiPriority w:val="99"/>
    <w:rsid w:val="00222B9C"/>
    <w:pPr>
      <w:spacing w:before="0"/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4">
    <w:name w:val="Моноширинный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fff5">
    <w:name w:val="Найденные слова"/>
    <w:uiPriority w:val="99"/>
    <w:rsid w:val="00222B9C"/>
    <w:rPr>
      <w:color w:val="26282F"/>
      <w:sz w:val="26"/>
      <w:shd w:val="clear" w:color="auto" w:fill="FFF580"/>
    </w:rPr>
  </w:style>
  <w:style w:type="character" w:customStyle="1" w:styleId="afff6">
    <w:name w:val="Не вступил в силу"/>
    <w:uiPriority w:val="99"/>
    <w:rsid w:val="00222B9C"/>
    <w:rPr>
      <w:color w:val="000000"/>
      <w:sz w:val="26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uiPriority w:val="99"/>
    <w:rsid w:val="00222B9C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8">
    <w:name w:val="Объект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9">
    <w:name w:val="Таблицы (моноширинный)"/>
    <w:basedOn w:val="a"/>
    <w:next w:val="a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fa">
    <w:name w:val="Оглавление"/>
    <w:basedOn w:val="afff9"/>
    <w:next w:val="a"/>
    <w:uiPriority w:val="99"/>
    <w:rsid w:val="00222B9C"/>
    <w:pPr>
      <w:ind w:left="140"/>
    </w:pPr>
    <w:rPr>
      <w:rFonts w:ascii="Arial" w:hAnsi="Arial" w:cs="Arial"/>
      <w:sz w:val="24"/>
      <w:szCs w:val="24"/>
    </w:rPr>
  </w:style>
  <w:style w:type="character" w:customStyle="1" w:styleId="afffb">
    <w:name w:val="Опечатки"/>
    <w:uiPriority w:val="99"/>
    <w:rsid w:val="00222B9C"/>
    <w:rPr>
      <w:color w:val="FF0000"/>
      <w:sz w:val="26"/>
    </w:rPr>
  </w:style>
  <w:style w:type="paragraph" w:customStyle="1" w:styleId="afffc">
    <w:name w:val="Переменная часть"/>
    <w:basedOn w:val="afe"/>
    <w:next w:val="a"/>
    <w:uiPriority w:val="99"/>
    <w:rsid w:val="00222B9C"/>
    <w:rPr>
      <w:rFonts w:ascii="Arial" w:hAnsi="Arial" w:cs="Arial"/>
      <w:sz w:val="20"/>
      <w:szCs w:val="20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222B9C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lang w:eastAsia="en-US"/>
    </w:rPr>
  </w:style>
  <w:style w:type="paragraph" w:customStyle="1" w:styleId="afffe">
    <w:name w:val="Подзаголовок для информации об изменениях"/>
    <w:basedOn w:val="aff9"/>
    <w:next w:val="a"/>
    <w:uiPriority w:val="99"/>
    <w:rsid w:val="00222B9C"/>
    <w:rPr>
      <w:b/>
      <w:bCs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0">
    <w:name w:val="Постоянная часть"/>
    <w:basedOn w:val="afe"/>
    <w:next w:val="a"/>
    <w:uiPriority w:val="99"/>
    <w:rsid w:val="00222B9C"/>
    <w:rPr>
      <w:rFonts w:ascii="Arial" w:hAnsi="Arial" w:cs="Arial"/>
      <w:sz w:val="22"/>
      <w:szCs w:val="22"/>
    </w:rPr>
  </w:style>
  <w:style w:type="paragraph" w:customStyle="1" w:styleId="affff1">
    <w:name w:val="Пример.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Примечание.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3">
    <w:name w:val="Продолжение ссылки"/>
    <w:uiPriority w:val="99"/>
    <w:rsid w:val="00222B9C"/>
  </w:style>
  <w:style w:type="paragraph" w:customStyle="1" w:styleId="affff4">
    <w:name w:val="Словарная статья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Сравнение редакций"/>
    <w:uiPriority w:val="99"/>
    <w:rsid w:val="00222B9C"/>
    <w:rPr>
      <w:color w:val="26282F"/>
      <w:sz w:val="26"/>
    </w:rPr>
  </w:style>
  <w:style w:type="character" w:customStyle="1" w:styleId="affff6">
    <w:name w:val="Сравнение редакций. Добавленный фрагмент"/>
    <w:uiPriority w:val="99"/>
    <w:rsid w:val="00222B9C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sid w:val="00222B9C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Текст в таблице"/>
    <w:basedOn w:val="af6"/>
    <w:next w:val="a"/>
    <w:uiPriority w:val="99"/>
    <w:rsid w:val="00222B9C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c">
    <w:name w:val="Утратил силу"/>
    <w:uiPriority w:val="99"/>
    <w:rsid w:val="00222B9C"/>
    <w:rPr>
      <w:strike/>
      <w:color w:val="666600"/>
      <w:sz w:val="26"/>
    </w:rPr>
  </w:style>
  <w:style w:type="paragraph" w:customStyle="1" w:styleId="affffd">
    <w:name w:val="Формула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fffe">
    <w:name w:val="Центрированный (таблица)"/>
    <w:basedOn w:val="af6"/>
    <w:next w:val="a"/>
    <w:uiPriority w:val="99"/>
    <w:rsid w:val="00222B9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3">
    <w:name w:val="Абзац списка1"/>
    <w:basedOn w:val="a"/>
    <w:qFormat/>
    <w:rsid w:val="00222B9C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WW8Num1ztrue">
    <w:name w:val="WW8Num1ztrue"/>
    <w:rsid w:val="00222B9C"/>
  </w:style>
  <w:style w:type="character" w:customStyle="1" w:styleId="afffff">
    <w:name w:val="Основной текст с отступом Знак"/>
    <w:link w:val="afffff0"/>
    <w:uiPriority w:val="99"/>
    <w:locked/>
    <w:rsid w:val="00222B9C"/>
  </w:style>
  <w:style w:type="paragraph" w:styleId="afffff0">
    <w:name w:val="Body Text Indent"/>
    <w:basedOn w:val="a"/>
    <w:link w:val="afffff"/>
    <w:uiPriority w:val="99"/>
    <w:rsid w:val="00222B9C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  <w:rsid w:val="00222B9C"/>
  </w:style>
  <w:style w:type="table" w:styleId="afffff1">
    <w:name w:val="Table Grid"/>
    <w:basedOn w:val="a1"/>
    <w:uiPriority w:val="59"/>
    <w:rsid w:val="00BA2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rsid w:val="00C52AF3"/>
    <w:pPr>
      <w:keepNext/>
      <w:widowControl w:val="0"/>
      <w:numPr>
        <w:numId w:val="5"/>
      </w:numPr>
      <w:spacing w:after="0" w:line="20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fffff2">
    <w:name w:val="Знак Знак Знак Знак"/>
    <w:basedOn w:val="a"/>
    <w:rsid w:val="00C52AF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8058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fffff3">
    <w:name w:val="Normal (Web)"/>
    <w:basedOn w:val="a"/>
    <w:uiPriority w:val="99"/>
    <w:unhideWhenUsed/>
    <w:rsid w:val="00512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annotation reference"/>
    <w:uiPriority w:val="99"/>
    <w:semiHidden/>
    <w:unhideWhenUsed/>
    <w:rsid w:val="00663851"/>
    <w:rPr>
      <w:sz w:val="16"/>
      <w:szCs w:val="16"/>
    </w:rPr>
  </w:style>
  <w:style w:type="paragraph" w:customStyle="1" w:styleId="110">
    <w:name w:val="Заголовок11"/>
    <w:basedOn w:val="afe"/>
    <w:next w:val="a"/>
    <w:uiPriority w:val="99"/>
    <w:rsid w:val="00663851"/>
    <w:rPr>
      <w:rFonts w:ascii="Arial" w:hAnsi="Arial" w:cs="Arial"/>
      <w:b/>
      <w:bCs/>
      <w:color w:val="0058A9"/>
      <w:shd w:val="clear" w:color="auto" w:fill="A2C8A9"/>
    </w:rPr>
  </w:style>
  <w:style w:type="numbering" w:customStyle="1" w:styleId="15">
    <w:name w:val="Нет списка1"/>
    <w:next w:val="a2"/>
    <w:uiPriority w:val="99"/>
    <w:semiHidden/>
    <w:unhideWhenUsed/>
    <w:rsid w:val="00663851"/>
  </w:style>
  <w:style w:type="paragraph" w:customStyle="1" w:styleId="Default">
    <w:name w:val="Default"/>
    <w:rsid w:val="006638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6">
    <w:name w:val="Сетка таблицы1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rsid w:val="00663851"/>
    <w:pPr>
      <w:widowControl w:val="0"/>
      <w:ind w:left="720"/>
    </w:pPr>
    <w:rPr>
      <w:rFonts w:ascii="Calibri" w:eastAsia="Calibri" w:hAnsi="Calibri" w:cs="Calibri"/>
      <w:lang w:eastAsia="ar-SA"/>
    </w:rPr>
  </w:style>
  <w:style w:type="paragraph" w:customStyle="1" w:styleId="afffff5">
    <w:name w:val="Знак"/>
    <w:basedOn w:val="a"/>
    <w:rsid w:val="0066385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Текст примечания Знак1"/>
    <w:basedOn w:val="a0"/>
    <w:uiPriority w:val="99"/>
    <w:semiHidden/>
    <w:rsid w:val="00663851"/>
    <w:rPr>
      <w:rFonts w:eastAsiaTheme="minorEastAsia"/>
      <w:sz w:val="20"/>
      <w:szCs w:val="20"/>
      <w:lang w:eastAsia="ru-RU"/>
    </w:rPr>
  </w:style>
  <w:style w:type="character" w:customStyle="1" w:styleId="18">
    <w:name w:val="Тема примечания Знак1"/>
    <w:basedOn w:val="17"/>
    <w:uiPriority w:val="99"/>
    <w:semiHidden/>
    <w:rsid w:val="00663851"/>
    <w:rPr>
      <w:rFonts w:eastAsiaTheme="minorEastAsia"/>
      <w:b/>
      <w:bCs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sid w:val="00663851"/>
    <w:rPr>
      <w:rFonts w:eastAsiaTheme="minorEastAsia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sid w:val="00663851"/>
    <w:rPr>
      <w:rFonts w:eastAsiaTheme="minorEastAsia"/>
      <w:lang w:eastAsia="ru-RU"/>
    </w:rPr>
  </w:style>
  <w:style w:type="paragraph" w:customStyle="1" w:styleId="xl65">
    <w:name w:val="xl65"/>
    <w:basedOn w:val="a"/>
    <w:rsid w:val="006638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638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6638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638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63851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6638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6638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6">
    <w:name w:val="FollowedHyperlink"/>
    <w:basedOn w:val="a0"/>
    <w:uiPriority w:val="99"/>
    <w:semiHidden/>
    <w:unhideWhenUsed/>
    <w:rsid w:val="00663851"/>
    <w:rPr>
      <w:color w:val="800080"/>
      <w:u w:val="single"/>
    </w:rPr>
  </w:style>
  <w:style w:type="paragraph" w:customStyle="1" w:styleId="msonormal0">
    <w:name w:val="msonormal"/>
    <w:basedOn w:val="a"/>
    <w:rsid w:val="00663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663851"/>
  </w:style>
  <w:style w:type="table" w:customStyle="1" w:styleId="25">
    <w:name w:val="Сетка таблицы2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638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638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6638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6638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638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638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663851"/>
  </w:style>
  <w:style w:type="table" w:customStyle="1" w:styleId="32">
    <w:name w:val="Сетка таблицы3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11DA7-E30D-4DBE-B41B-05FE9DA16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Шеренговский Андрей Игоревич</dc:creator>
  <cp:keywords/>
  <dc:description/>
  <cp:lastModifiedBy>gl-buh</cp:lastModifiedBy>
  <cp:revision>3</cp:revision>
  <cp:lastPrinted>2023-09-06T06:43:00Z</cp:lastPrinted>
  <dcterms:created xsi:type="dcterms:W3CDTF">2023-09-06T07:01:00Z</dcterms:created>
  <dcterms:modified xsi:type="dcterms:W3CDTF">2023-09-06T07:34:00Z</dcterms:modified>
</cp:coreProperties>
</file>